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E1BCE5" w14:textId="5F671792" w:rsidR="00A86358" w:rsidRPr="0004171D" w:rsidRDefault="0004171D" w:rsidP="0004171D">
      <w:pPr>
        <w:spacing w:before="62"/>
        <w:jc w:val="center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b/>
          <w:sz w:val="22"/>
          <w:szCs w:val="22"/>
        </w:rPr>
        <w:t>SAMPLE</w:t>
      </w:r>
      <w:r w:rsidRPr="0004171D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04171D">
        <w:rPr>
          <w:rFonts w:asciiTheme="majorHAnsi" w:hAnsiTheme="majorHAnsi"/>
          <w:b/>
          <w:sz w:val="22"/>
          <w:szCs w:val="22"/>
        </w:rPr>
        <w:t>RESUME</w:t>
      </w:r>
      <w:r w:rsidRPr="0004171D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04171D">
        <w:rPr>
          <w:rFonts w:asciiTheme="majorHAnsi" w:hAnsiTheme="majorHAnsi"/>
          <w:b/>
          <w:sz w:val="22"/>
          <w:szCs w:val="22"/>
        </w:rPr>
        <w:t>FOR</w:t>
      </w:r>
      <w:r w:rsidRPr="0004171D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b/>
          <w:sz w:val="22"/>
          <w:szCs w:val="22"/>
        </w:rPr>
        <w:t>TEACHERS</w:t>
      </w:r>
    </w:p>
    <w:p w14:paraId="3C1859A9" w14:textId="77777777" w:rsidR="00A86358" w:rsidRPr="0004171D" w:rsidRDefault="00A8635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0AC9F35" w14:textId="77777777" w:rsidR="00A86358" w:rsidRPr="0004171D" w:rsidRDefault="00A86358">
      <w:pPr>
        <w:spacing w:before="6" w:line="260" w:lineRule="exact"/>
        <w:rPr>
          <w:rFonts w:asciiTheme="majorHAnsi" w:hAnsiTheme="majorHAnsi"/>
          <w:sz w:val="22"/>
          <w:szCs w:val="22"/>
        </w:rPr>
      </w:pPr>
    </w:p>
    <w:p w14:paraId="69647FB4" w14:textId="77777777" w:rsidR="00A86358" w:rsidRPr="0004171D" w:rsidRDefault="0004171D">
      <w:pPr>
        <w:ind w:left="116" w:right="444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As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pursue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teaching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siti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ns,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m</w:t>
      </w:r>
      <w:r w:rsidRPr="0004171D">
        <w:rPr>
          <w:rFonts w:asciiTheme="majorHAnsi" w:hAnsiTheme="majorHAnsi"/>
          <w:sz w:val="22"/>
          <w:szCs w:val="22"/>
        </w:rPr>
        <w:t>ay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asked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by hiring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school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strict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personnel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 pr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vide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ult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ple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it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for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their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rev</w:t>
      </w:r>
      <w:r w:rsidRPr="0004171D">
        <w:rPr>
          <w:rFonts w:asciiTheme="majorHAnsi" w:hAnsiTheme="majorHAnsi"/>
          <w:spacing w:val="-3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ew.</w:t>
      </w:r>
      <w:r w:rsidRPr="0004171D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One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 xml:space="preserve">very 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port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nt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doc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nt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frequently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requested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 xml:space="preserve">is a </w:t>
      </w:r>
      <w:r w:rsidRPr="0004171D">
        <w:rPr>
          <w:rFonts w:asciiTheme="majorHAnsi" w:hAnsiTheme="majorHAnsi"/>
          <w:spacing w:val="2"/>
          <w:sz w:val="22"/>
          <w:szCs w:val="22"/>
        </w:rPr>
        <w:t>r</w:t>
      </w:r>
      <w:r w:rsidRPr="0004171D">
        <w:rPr>
          <w:rFonts w:asciiTheme="majorHAnsi" w:hAnsiTheme="majorHAnsi"/>
          <w:sz w:val="22"/>
          <w:szCs w:val="22"/>
        </w:rPr>
        <w:t>es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e.</w:t>
      </w:r>
      <w:r w:rsidRPr="0004171D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This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c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ent</w:t>
      </w:r>
      <w:r w:rsidRPr="0004171D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1"/>
          <w:sz w:val="22"/>
          <w:szCs w:val="22"/>
        </w:rPr>
        <w:t>h</w:t>
      </w:r>
      <w:r w:rsidRPr="0004171D">
        <w:rPr>
          <w:rFonts w:asciiTheme="majorHAnsi" w:hAnsiTheme="majorHAnsi"/>
          <w:sz w:val="22"/>
          <w:szCs w:val="22"/>
        </w:rPr>
        <w:t>ould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well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written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as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it</w:t>
      </w:r>
      <w:r w:rsidRPr="0004171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serv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as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our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chief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m</w:t>
      </w:r>
      <w:r w:rsidRPr="0004171D">
        <w:rPr>
          <w:rFonts w:asciiTheme="majorHAnsi" w:hAnsiTheme="majorHAnsi"/>
          <w:sz w:val="22"/>
          <w:szCs w:val="22"/>
        </w:rPr>
        <w:t>ark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ting</w:t>
      </w:r>
      <w:r w:rsidRPr="0004171D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tool.</w:t>
      </w:r>
      <w:r w:rsidRPr="0004171D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Thi</w:t>
      </w:r>
      <w:r w:rsidRPr="0004171D">
        <w:rPr>
          <w:rFonts w:asciiTheme="majorHAnsi" w:hAnsiTheme="majorHAnsi"/>
          <w:spacing w:val="-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k about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hund</w:t>
      </w:r>
      <w:r w:rsidRPr="0004171D">
        <w:rPr>
          <w:rFonts w:asciiTheme="majorHAnsi" w:hAnsiTheme="majorHAnsi"/>
          <w:spacing w:val="2"/>
          <w:sz w:val="22"/>
          <w:szCs w:val="22"/>
        </w:rPr>
        <w:t>r</w:t>
      </w:r>
      <w:r w:rsidRPr="0004171D">
        <w:rPr>
          <w:rFonts w:asciiTheme="majorHAnsi" w:hAnsiTheme="majorHAnsi"/>
          <w:sz w:val="22"/>
          <w:szCs w:val="22"/>
        </w:rPr>
        <w:t>eds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of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res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 school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strict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m</w:t>
      </w:r>
      <w:r w:rsidRPr="0004171D">
        <w:rPr>
          <w:rFonts w:asciiTheme="majorHAnsi" w:hAnsiTheme="majorHAnsi"/>
          <w:sz w:val="22"/>
          <w:szCs w:val="22"/>
        </w:rPr>
        <w:t>ay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have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on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file.</w:t>
      </w:r>
      <w:r w:rsidRPr="0004171D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2"/>
          <w:sz w:val="22"/>
          <w:szCs w:val="22"/>
        </w:rPr>
        <w:t>W</w:t>
      </w:r>
      <w:r w:rsidRPr="0004171D">
        <w:rPr>
          <w:rFonts w:asciiTheme="majorHAnsi" w:hAnsiTheme="majorHAnsi"/>
          <w:sz w:val="22"/>
          <w:szCs w:val="22"/>
        </w:rPr>
        <w:t>hat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is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going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</w:t>
      </w:r>
      <w:r w:rsidRPr="0004171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1"/>
          <w:sz w:val="22"/>
          <w:szCs w:val="22"/>
        </w:rPr>
        <w:t>k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our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res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stand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out?</w:t>
      </w:r>
      <w:r w:rsidRPr="0004171D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How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can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2"/>
          <w:sz w:val="22"/>
          <w:szCs w:val="22"/>
        </w:rPr>
        <w:t>w</w:t>
      </w:r>
      <w:r w:rsidRPr="0004171D">
        <w:rPr>
          <w:rFonts w:asciiTheme="majorHAnsi" w:hAnsiTheme="majorHAnsi"/>
          <w:sz w:val="22"/>
          <w:szCs w:val="22"/>
        </w:rPr>
        <w:t>ay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school person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el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 grant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inter</w:t>
      </w:r>
      <w:r w:rsidRPr="0004171D">
        <w:rPr>
          <w:rFonts w:asciiTheme="majorHAnsi" w:hAnsiTheme="majorHAnsi"/>
          <w:spacing w:val="-1"/>
          <w:sz w:val="22"/>
          <w:szCs w:val="22"/>
        </w:rPr>
        <w:t>v</w:t>
      </w:r>
      <w:r w:rsidRPr="0004171D">
        <w:rPr>
          <w:rFonts w:asciiTheme="majorHAnsi" w:hAnsiTheme="majorHAnsi"/>
          <w:sz w:val="22"/>
          <w:szCs w:val="22"/>
        </w:rPr>
        <w:t>iew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when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there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are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often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m</w:t>
      </w:r>
      <w:r w:rsidRPr="0004171D">
        <w:rPr>
          <w:rFonts w:asciiTheme="majorHAnsi" w:hAnsiTheme="majorHAnsi"/>
          <w:sz w:val="22"/>
          <w:szCs w:val="22"/>
        </w:rPr>
        <w:t>ulti</w:t>
      </w:r>
      <w:r w:rsidRPr="0004171D">
        <w:rPr>
          <w:rFonts w:asciiTheme="majorHAnsi" w:hAnsiTheme="majorHAnsi"/>
          <w:spacing w:val="1"/>
          <w:sz w:val="22"/>
          <w:szCs w:val="22"/>
        </w:rPr>
        <w:t>p</w:t>
      </w:r>
      <w:r w:rsidRPr="0004171D">
        <w:rPr>
          <w:rFonts w:asciiTheme="majorHAnsi" w:hAnsiTheme="majorHAnsi"/>
          <w:sz w:val="22"/>
          <w:szCs w:val="22"/>
        </w:rPr>
        <w:t>le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candidat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th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p</w:t>
      </w:r>
      <w:r w:rsidRPr="0004171D">
        <w:rPr>
          <w:rFonts w:asciiTheme="majorHAnsi" w:hAnsiTheme="majorHAnsi"/>
          <w:sz w:val="22"/>
          <w:szCs w:val="22"/>
        </w:rPr>
        <w:t>arable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q</w:t>
      </w:r>
      <w:r w:rsidRPr="0004171D">
        <w:rPr>
          <w:rFonts w:asciiTheme="majorHAnsi" w:hAnsiTheme="majorHAnsi"/>
          <w:sz w:val="22"/>
          <w:szCs w:val="22"/>
        </w:rPr>
        <w:t>ualificatio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pacing w:val="-1"/>
          <w:sz w:val="22"/>
          <w:szCs w:val="22"/>
        </w:rPr>
        <w:t>s</w:t>
      </w:r>
      <w:r w:rsidRPr="0004171D">
        <w:rPr>
          <w:rFonts w:asciiTheme="majorHAnsi" w:hAnsiTheme="majorHAnsi"/>
          <w:sz w:val="22"/>
          <w:szCs w:val="22"/>
        </w:rPr>
        <w:t>?</w:t>
      </w:r>
    </w:p>
    <w:p w14:paraId="4F841938" w14:textId="77777777" w:rsidR="00A86358" w:rsidRPr="0004171D" w:rsidRDefault="00A86358">
      <w:pPr>
        <w:spacing w:before="5" w:line="280" w:lineRule="exact"/>
        <w:rPr>
          <w:rFonts w:asciiTheme="majorHAnsi" w:hAnsiTheme="majorHAnsi"/>
          <w:sz w:val="22"/>
          <w:szCs w:val="22"/>
        </w:rPr>
      </w:pPr>
    </w:p>
    <w:p w14:paraId="19C86AB7" w14:textId="77777777" w:rsidR="00A86358" w:rsidRPr="0004171D" w:rsidRDefault="0004171D">
      <w:pPr>
        <w:ind w:left="116" w:right="281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pacing w:val="2"/>
          <w:sz w:val="22"/>
          <w:szCs w:val="22"/>
        </w:rPr>
        <w:t>W</w:t>
      </w:r>
      <w:r w:rsidRPr="0004171D">
        <w:rPr>
          <w:rFonts w:asciiTheme="majorHAnsi" w:hAnsiTheme="majorHAnsi"/>
          <w:sz w:val="22"/>
          <w:szCs w:val="22"/>
        </w:rPr>
        <w:t>hen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school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district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recrui</w:t>
      </w:r>
      <w:r w:rsidRPr="0004171D">
        <w:rPr>
          <w:rFonts w:asciiTheme="majorHAnsi" w:hAnsiTheme="majorHAnsi"/>
          <w:spacing w:val="1"/>
          <w:sz w:val="22"/>
          <w:szCs w:val="22"/>
        </w:rPr>
        <w:t>t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nt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personnel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gin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 screen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pacing w:val="-2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for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open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positio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s,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 reader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ay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spend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as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little</w:t>
      </w:r>
      <w:r w:rsidRPr="0004171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as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20-</w:t>
      </w:r>
      <w:r w:rsidRPr="0004171D">
        <w:rPr>
          <w:rFonts w:asciiTheme="majorHAnsi" w:hAnsiTheme="majorHAnsi"/>
          <w:spacing w:val="1"/>
          <w:sz w:val="22"/>
          <w:szCs w:val="22"/>
        </w:rPr>
        <w:t>3</w:t>
      </w:r>
      <w:r w:rsidRPr="0004171D">
        <w:rPr>
          <w:rFonts w:asciiTheme="majorHAnsi" w:hAnsiTheme="majorHAnsi"/>
          <w:sz w:val="22"/>
          <w:szCs w:val="22"/>
        </w:rPr>
        <w:t>0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3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con</w:t>
      </w:r>
      <w:r w:rsidRPr="0004171D">
        <w:rPr>
          <w:rFonts w:asciiTheme="majorHAnsi" w:hAnsiTheme="majorHAnsi"/>
          <w:spacing w:val="1"/>
          <w:sz w:val="22"/>
          <w:szCs w:val="22"/>
        </w:rPr>
        <w:t>d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sk</w:t>
      </w:r>
      <w:r w:rsidRPr="0004171D">
        <w:rPr>
          <w:rFonts w:asciiTheme="majorHAnsi" w:hAnsiTheme="majorHAnsi"/>
          <w:spacing w:val="2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m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 xml:space="preserve">ing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our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res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(not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reading)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at</w:t>
      </w:r>
      <w:r w:rsidRPr="0004171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first.</w:t>
      </w:r>
      <w:r w:rsidRPr="0004171D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Increasingl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,</w:t>
      </w:r>
      <w:r w:rsidRPr="0004171D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 c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puter</w:t>
      </w:r>
      <w:r w:rsidRPr="0004171D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is scanning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our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res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 s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ar</w:t>
      </w:r>
      <w:r w:rsidRPr="0004171D">
        <w:rPr>
          <w:rFonts w:asciiTheme="majorHAnsi" w:hAnsiTheme="majorHAnsi"/>
          <w:spacing w:val="1"/>
          <w:sz w:val="22"/>
          <w:szCs w:val="22"/>
        </w:rPr>
        <w:t>c</w:t>
      </w:r>
      <w:r w:rsidRPr="0004171D">
        <w:rPr>
          <w:rFonts w:asciiTheme="majorHAnsi" w:hAnsiTheme="majorHAnsi"/>
          <w:sz w:val="22"/>
          <w:szCs w:val="22"/>
        </w:rPr>
        <w:t>h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for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j</w:t>
      </w:r>
      <w:r w:rsidRPr="0004171D">
        <w:rPr>
          <w:rFonts w:asciiTheme="majorHAnsi" w:hAnsiTheme="majorHAnsi"/>
          <w:sz w:val="22"/>
          <w:szCs w:val="22"/>
        </w:rPr>
        <w:t>ob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specific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“</w:t>
      </w:r>
      <w:r w:rsidRPr="0004171D">
        <w:rPr>
          <w:rFonts w:asciiTheme="majorHAnsi" w:hAnsiTheme="majorHAnsi"/>
          <w:sz w:val="22"/>
          <w:szCs w:val="22"/>
        </w:rPr>
        <w:t>buzz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words.”</w:t>
      </w:r>
      <w:r w:rsidRPr="0004171D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Either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</w:t>
      </w:r>
      <w:r w:rsidRPr="0004171D">
        <w:rPr>
          <w:rFonts w:asciiTheme="majorHAnsi" w:hAnsiTheme="majorHAnsi"/>
          <w:spacing w:val="-1"/>
          <w:sz w:val="22"/>
          <w:szCs w:val="22"/>
        </w:rPr>
        <w:t>a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,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it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i</w:t>
      </w:r>
      <w:r w:rsidRPr="0004171D">
        <w:rPr>
          <w:rFonts w:asciiTheme="majorHAnsi" w:hAnsiTheme="majorHAnsi"/>
          <w:sz w:val="22"/>
          <w:szCs w:val="22"/>
        </w:rPr>
        <w:t xml:space="preserve">s 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p</w:t>
      </w:r>
      <w:r w:rsidRPr="0004171D">
        <w:rPr>
          <w:rFonts w:asciiTheme="majorHAnsi" w:hAnsiTheme="majorHAnsi"/>
          <w:sz w:val="22"/>
          <w:szCs w:val="22"/>
        </w:rPr>
        <w:t>erative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that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pertinent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infor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at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on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sta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d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out.</w:t>
      </w:r>
      <w:r w:rsidRPr="0004171D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Effective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res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es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ad</w:t>
      </w:r>
      <w:r w:rsidRPr="0004171D">
        <w:rPr>
          <w:rFonts w:asciiTheme="majorHAnsi" w:hAnsiTheme="majorHAnsi"/>
          <w:spacing w:val="1"/>
          <w:sz w:val="22"/>
          <w:szCs w:val="22"/>
        </w:rPr>
        <w:t>h</w:t>
      </w:r>
      <w:r w:rsidRPr="0004171D">
        <w:rPr>
          <w:rFonts w:asciiTheme="majorHAnsi" w:hAnsiTheme="majorHAnsi"/>
          <w:sz w:val="22"/>
          <w:szCs w:val="22"/>
        </w:rPr>
        <w:t>ere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 s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ple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gui</w:t>
      </w:r>
      <w:r w:rsidRPr="0004171D">
        <w:rPr>
          <w:rFonts w:asciiTheme="majorHAnsi" w:hAnsiTheme="majorHAnsi"/>
          <w:spacing w:val="1"/>
          <w:sz w:val="22"/>
          <w:szCs w:val="22"/>
        </w:rPr>
        <w:t>d</w:t>
      </w:r>
      <w:r w:rsidRPr="0004171D">
        <w:rPr>
          <w:rFonts w:asciiTheme="majorHAnsi" w:hAnsiTheme="majorHAnsi"/>
          <w:sz w:val="22"/>
          <w:szCs w:val="22"/>
        </w:rPr>
        <w:t>eli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es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z w:val="22"/>
          <w:szCs w:val="22"/>
        </w:rPr>
        <w:t>ch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as:</w:t>
      </w:r>
      <w:r w:rsidRPr="0004171D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be</w:t>
      </w:r>
      <w:r w:rsidRPr="0004171D">
        <w:rPr>
          <w:rFonts w:asciiTheme="majorHAnsi" w:hAnsiTheme="majorHAnsi"/>
          <w:spacing w:val="1"/>
          <w:sz w:val="22"/>
          <w:szCs w:val="22"/>
        </w:rPr>
        <w:t>g</w:t>
      </w:r>
      <w:r w:rsidRPr="0004171D">
        <w:rPr>
          <w:rFonts w:asciiTheme="majorHAnsi" w:hAnsiTheme="majorHAnsi"/>
          <w:sz w:val="22"/>
          <w:szCs w:val="22"/>
        </w:rPr>
        <w:t>inning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with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mo</w:t>
      </w:r>
      <w:r w:rsidRPr="0004171D">
        <w:rPr>
          <w:rFonts w:asciiTheme="majorHAnsi" w:hAnsiTheme="majorHAnsi"/>
          <w:sz w:val="22"/>
          <w:szCs w:val="22"/>
        </w:rPr>
        <w:t>st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 xml:space="preserve">portant 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1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erial,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starti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g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phras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with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action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verbs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d/or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including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po</w:t>
      </w:r>
      <w:r w:rsidRPr="0004171D">
        <w:rPr>
          <w:rFonts w:asciiTheme="majorHAnsi" w:hAnsiTheme="majorHAnsi"/>
          <w:spacing w:val="-3"/>
          <w:sz w:val="22"/>
          <w:szCs w:val="22"/>
        </w:rPr>
        <w:t>r</w:t>
      </w:r>
      <w:r w:rsidRPr="0004171D">
        <w:rPr>
          <w:rFonts w:asciiTheme="majorHAnsi" w:hAnsiTheme="majorHAnsi"/>
          <w:sz w:val="22"/>
          <w:szCs w:val="22"/>
        </w:rPr>
        <w:t>t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nt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j</w:t>
      </w:r>
      <w:r w:rsidRPr="0004171D">
        <w:rPr>
          <w:rFonts w:asciiTheme="majorHAnsi" w:hAnsiTheme="majorHAnsi"/>
          <w:sz w:val="22"/>
          <w:szCs w:val="22"/>
        </w:rPr>
        <w:t>ob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specific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j</w:t>
      </w:r>
      <w:r w:rsidRPr="0004171D">
        <w:rPr>
          <w:rFonts w:asciiTheme="majorHAnsi" w:hAnsiTheme="majorHAnsi"/>
          <w:sz w:val="22"/>
          <w:szCs w:val="22"/>
        </w:rPr>
        <w:t>argon,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1"/>
          <w:sz w:val="22"/>
          <w:szCs w:val="22"/>
        </w:rPr>
        <w:t>b</w:t>
      </w:r>
      <w:r w:rsidRPr="0004171D">
        <w:rPr>
          <w:rFonts w:asciiTheme="majorHAnsi" w:hAnsiTheme="majorHAnsi"/>
          <w:sz w:val="22"/>
          <w:szCs w:val="22"/>
        </w:rPr>
        <w:t>eing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cons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pacing w:val="-1"/>
          <w:sz w:val="22"/>
          <w:szCs w:val="22"/>
        </w:rPr>
        <w:t>s</w:t>
      </w:r>
      <w:r w:rsidRPr="0004171D">
        <w:rPr>
          <w:rFonts w:asciiTheme="majorHAnsi" w:hAnsiTheme="majorHAnsi"/>
          <w:sz w:val="22"/>
          <w:szCs w:val="22"/>
        </w:rPr>
        <w:t>tent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 xml:space="preserve">in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our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j</w:t>
      </w:r>
      <w:r w:rsidRPr="0004171D">
        <w:rPr>
          <w:rFonts w:asciiTheme="majorHAnsi" w:hAnsiTheme="majorHAnsi"/>
          <w:sz w:val="22"/>
          <w:szCs w:val="22"/>
        </w:rPr>
        <w:t>ob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des</w:t>
      </w:r>
      <w:r w:rsidRPr="0004171D">
        <w:rPr>
          <w:rFonts w:asciiTheme="majorHAnsi" w:hAnsiTheme="majorHAnsi"/>
          <w:spacing w:val="1"/>
          <w:sz w:val="22"/>
          <w:szCs w:val="22"/>
        </w:rPr>
        <w:t>c</w:t>
      </w:r>
      <w:r w:rsidRPr="0004171D">
        <w:rPr>
          <w:rFonts w:asciiTheme="majorHAnsi" w:hAnsiTheme="majorHAnsi"/>
          <w:spacing w:val="-1"/>
          <w:sz w:val="22"/>
          <w:szCs w:val="22"/>
        </w:rPr>
        <w:t>r</w:t>
      </w:r>
      <w:r w:rsidRPr="0004171D">
        <w:rPr>
          <w:rFonts w:asciiTheme="majorHAnsi" w:hAnsiTheme="majorHAnsi"/>
          <w:sz w:val="22"/>
          <w:szCs w:val="22"/>
        </w:rPr>
        <w:t>iptions,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 el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nating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all</w:t>
      </w:r>
      <w:r w:rsidRPr="0004171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spelling/gr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mm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tical</w:t>
      </w:r>
      <w:r w:rsidRPr="0004171D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errors.</w:t>
      </w:r>
      <w:r w:rsidRPr="0004171D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If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pass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“</w:t>
      </w:r>
      <w:r w:rsidRPr="0004171D">
        <w:rPr>
          <w:rFonts w:asciiTheme="majorHAnsi" w:hAnsiTheme="majorHAnsi"/>
          <w:spacing w:val="-1"/>
          <w:sz w:val="22"/>
          <w:szCs w:val="22"/>
        </w:rPr>
        <w:t>s</w:t>
      </w:r>
      <w:r w:rsidRPr="0004171D">
        <w:rPr>
          <w:rFonts w:asciiTheme="majorHAnsi" w:hAnsiTheme="majorHAnsi"/>
          <w:sz w:val="22"/>
          <w:szCs w:val="22"/>
        </w:rPr>
        <w:t>can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test”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(h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n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es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or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p</w:t>
      </w:r>
      <w:r w:rsidRPr="0004171D">
        <w:rPr>
          <w:rFonts w:asciiTheme="majorHAnsi" w:hAnsiTheme="majorHAnsi"/>
          <w:sz w:val="22"/>
          <w:szCs w:val="22"/>
        </w:rPr>
        <w:t>uter),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it</w:t>
      </w:r>
      <w:r w:rsidRPr="0004171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is likely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that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meone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4"/>
          <w:sz w:val="22"/>
          <w:szCs w:val="22"/>
        </w:rPr>
        <w:t>w</w:t>
      </w:r>
      <w:r w:rsidRPr="0004171D">
        <w:rPr>
          <w:rFonts w:asciiTheme="majorHAnsi" w:hAnsiTheme="majorHAnsi"/>
          <w:sz w:val="22"/>
          <w:szCs w:val="22"/>
        </w:rPr>
        <w:t>ill return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your res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for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ore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thorough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review.</w:t>
      </w:r>
    </w:p>
    <w:p w14:paraId="38B29B23" w14:textId="77777777" w:rsidR="00A86358" w:rsidRPr="0004171D" w:rsidRDefault="00A86358">
      <w:pPr>
        <w:spacing w:before="5" w:line="280" w:lineRule="exact"/>
        <w:rPr>
          <w:rFonts w:asciiTheme="majorHAnsi" w:hAnsiTheme="majorHAnsi"/>
          <w:sz w:val="22"/>
          <w:szCs w:val="22"/>
        </w:rPr>
      </w:pPr>
    </w:p>
    <w:p w14:paraId="36F67172" w14:textId="77777777" w:rsidR="00A86358" w:rsidRPr="0004171D" w:rsidRDefault="0004171D">
      <w:pPr>
        <w:ind w:left="116" w:right="134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Your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res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must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present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our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skills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qual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fications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 xml:space="preserve">in a </w:t>
      </w:r>
      <w:r w:rsidRPr="0004171D">
        <w:rPr>
          <w:rFonts w:asciiTheme="majorHAnsi" w:hAnsiTheme="majorHAnsi"/>
          <w:spacing w:val="1"/>
          <w:sz w:val="22"/>
          <w:szCs w:val="22"/>
        </w:rPr>
        <w:t>w</w:t>
      </w:r>
      <w:r w:rsidRPr="0004171D">
        <w:rPr>
          <w:rFonts w:asciiTheme="majorHAnsi" w:hAnsiTheme="majorHAnsi"/>
          <w:sz w:val="22"/>
          <w:szCs w:val="22"/>
        </w:rPr>
        <w:t>ay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that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best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“sells”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 the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plo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er.</w:t>
      </w:r>
      <w:r w:rsidRPr="0004171D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2"/>
          <w:sz w:val="22"/>
          <w:szCs w:val="22"/>
        </w:rPr>
        <w:t>W</w:t>
      </w:r>
      <w:r w:rsidRPr="0004171D">
        <w:rPr>
          <w:rFonts w:asciiTheme="majorHAnsi" w:hAnsiTheme="majorHAnsi"/>
          <w:sz w:val="22"/>
          <w:szCs w:val="22"/>
        </w:rPr>
        <w:t>hi</w:t>
      </w:r>
      <w:r w:rsidRPr="0004171D">
        <w:rPr>
          <w:rFonts w:asciiTheme="majorHAnsi" w:hAnsiTheme="majorHAnsi"/>
          <w:spacing w:val="-1"/>
          <w:sz w:val="22"/>
          <w:szCs w:val="22"/>
        </w:rPr>
        <w:t>l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every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candidate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is unique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 xml:space="preserve">and 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ay choose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 use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fferent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res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fo</w:t>
      </w:r>
      <w:r w:rsidRPr="0004171D">
        <w:rPr>
          <w:rFonts w:asciiTheme="majorHAnsi" w:hAnsiTheme="majorHAnsi"/>
          <w:spacing w:val="2"/>
          <w:sz w:val="22"/>
          <w:szCs w:val="22"/>
        </w:rPr>
        <w:t>r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1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s,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st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contain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c</w:t>
      </w:r>
      <w:r w:rsidRPr="0004171D">
        <w:rPr>
          <w:rFonts w:asciiTheme="majorHAnsi" w:hAnsiTheme="majorHAnsi"/>
          <w:sz w:val="22"/>
          <w:szCs w:val="22"/>
        </w:rPr>
        <w:t>ertain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basic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ca</w:t>
      </w:r>
      <w:r w:rsidRPr="0004171D">
        <w:rPr>
          <w:rFonts w:asciiTheme="majorHAnsi" w:hAnsiTheme="majorHAnsi"/>
          <w:spacing w:val="1"/>
          <w:sz w:val="22"/>
          <w:szCs w:val="22"/>
        </w:rPr>
        <w:t>te</w:t>
      </w:r>
      <w:r w:rsidRPr="0004171D">
        <w:rPr>
          <w:rFonts w:asciiTheme="majorHAnsi" w:hAnsiTheme="majorHAnsi"/>
          <w:sz w:val="22"/>
          <w:szCs w:val="22"/>
        </w:rPr>
        <w:t>gories:</w:t>
      </w:r>
    </w:p>
    <w:p w14:paraId="276AF330" w14:textId="77777777" w:rsidR="00A86358" w:rsidRPr="0004171D" w:rsidRDefault="00A86358">
      <w:pPr>
        <w:spacing w:before="5" w:line="280" w:lineRule="exact"/>
        <w:rPr>
          <w:rFonts w:asciiTheme="majorHAnsi" w:hAnsiTheme="majorHAnsi"/>
          <w:sz w:val="22"/>
          <w:szCs w:val="22"/>
        </w:rPr>
      </w:pPr>
    </w:p>
    <w:p w14:paraId="4D004AEF" w14:textId="77777777" w:rsidR="00A86358" w:rsidRPr="0004171D" w:rsidRDefault="0004171D">
      <w:pPr>
        <w:ind w:left="116"/>
        <w:rPr>
          <w:rFonts w:asciiTheme="majorHAnsi" w:hAnsiTheme="majorHAnsi"/>
          <w:b/>
          <w:bCs/>
          <w:sz w:val="22"/>
          <w:szCs w:val="22"/>
        </w:rPr>
      </w:pPr>
      <w:r w:rsidRPr="0004171D">
        <w:rPr>
          <w:rFonts w:asciiTheme="majorHAnsi" w:hAnsiTheme="majorHAnsi"/>
          <w:b/>
          <w:bCs/>
          <w:sz w:val="22"/>
          <w:szCs w:val="22"/>
          <w:u w:val="single" w:color="000000"/>
        </w:rPr>
        <w:t>Heading</w:t>
      </w:r>
    </w:p>
    <w:p w14:paraId="1F478C24" w14:textId="77777777" w:rsidR="00A86358" w:rsidRPr="0004171D" w:rsidRDefault="00A86358">
      <w:pPr>
        <w:spacing w:before="10" w:line="100" w:lineRule="exact"/>
        <w:rPr>
          <w:rFonts w:asciiTheme="majorHAnsi" w:hAnsiTheme="majorHAnsi"/>
          <w:sz w:val="22"/>
          <w:szCs w:val="22"/>
        </w:rPr>
      </w:pPr>
    </w:p>
    <w:p w14:paraId="16D80856" w14:textId="77777777" w:rsidR="00A86358" w:rsidRPr="0004171D" w:rsidRDefault="0004171D">
      <w:pPr>
        <w:ind w:left="116" w:right="211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N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e,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address,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phone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n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ber</w:t>
      </w:r>
      <w:r w:rsidRPr="0004171D">
        <w:rPr>
          <w:rFonts w:asciiTheme="majorHAnsi" w:hAnsiTheme="majorHAnsi"/>
          <w:spacing w:val="2"/>
          <w:sz w:val="22"/>
          <w:szCs w:val="22"/>
        </w:rPr>
        <w:t>(</w:t>
      </w:r>
      <w:r w:rsidRPr="0004171D">
        <w:rPr>
          <w:rFonts w:asciiTheme="majorHAnsi" w:hAnsiTheme="majorHAnsi"/>
          <w:spacing w:val="-1"/>
          <w:sz w:val="22"/>
          <w:szCs w:val="22"/>
        </w:rPr>
        <w:t>s</w:t>
      </w:r>
      <w:r w:rsidRPr="0004171D">
        <w:rPr>
          <w:rFonts w:asciiTheme="majorHAnsi" w:hAnsiTheme="majorHAnsi"/>
          <w:sz w:val="22"/>
          <w:szCs w:val="22"/>
        </w:rPr>
        <w:t>),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2"/>
          <w:sz w:val="22"/>
          <w:szCs w:val="22"/>
        </w:rPr>
        <w:t>-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ail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ddress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belong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t the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top.</w:t>
      </w:r>
      <w:r w:rsidRPr="0004171D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Include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both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po</w:t>
      </w:r>
      <w:r w:rsidRPr="0004171D">
        <w:rPr>
          <w:rFonts w:asciiTheme="majorHAnsi" w:hAnsiTheme="majorHAnsi"/>
          <w:spacing w:val="2"/>
          <w:sz w:val="22"/>
          <w:szCs w:val="22"/>
        </w:rPr>
        <w:t>r</w:t>
      </w:r>
      <w:r w:rsidRPr="0004171D">
        <w:rPr>
          <w:rFonts w:asciiTheme="majorHAnsi" w:hAnsiTheme="majorHAnsi"/>
          <w:sz w:val="22"/>
          <w:szCs w:val="22"/>
        </w:rPr>
        <w:t>ary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per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ent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address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(with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indication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of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 date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will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</w:t>
      </w:r>
      <w:r w:rsidRPr="0004171D">
        <w:rPr>
          <w:rFonts w:asciiTheme="majorHAnsi" w:hAnsiTheme="majorHAnsi"/>
          <w:spacing w:val="-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ave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 t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porary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address,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 xml:space="preserve">if </w:t>
      </w:r>
      <w:r w:rsidRPr="0004171D">
        <w:rPr>
          <w:rFonts w:asciiTheme="majorHAnsi" w:hAnsiTheme="majorHAnsi"/>
          <w:sz w:val="22"/>
          <w:szCs w:val="22"/>
        </w:rPr>
        <w:t>applicable).</w:t>
      </w:r>
      <w:r w:rsidRPr="0004171D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If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pr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arily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use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 cell</w:t>
      </w:r>
      <w:r w:rsidRPr="0004171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phone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(and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rarely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 land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li</w:t>
      </w:r>
      <w:r w:rsidRPr="0004171D">
        <w:rPr>
          <w:rFonts w:asciiTheme="majorHAnsi" w:hAnsiTheme="majorHAnsi"/>
          <w:spacing w:val="-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e),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list</w:t>
      </w:r>
      <w:r w:rsidRPr="0004171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only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cellular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n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z w:val="22"/>
          <w:szCs w:val="22"/>
        </w:rPr>
        <w:t>mbe</w:t>
      </w:r>
      <w:r w:rsidRPr="0004171D">
        <w:rPr>
          <w:rFonts w:asciiTheme="majorHAnsi" w:hAnsiTheme="majorHAnsi"/>
          <w:spacing w:val="2"/>
          <w:sz w:val="22"/>
          <w:szCs w:val="22"/>
        </w:rPr>
        <w:t>r</w:t>
      </w:r>
      <w:r w:rsidRPr="0004171D">
        <w:rPr>
          <w:rFonts w:asciiTheme="majorHAnsi" w:hAnsiTheme="majorHAnsi"/>
          <w:sz w:val="22"/>
          <w:szCs w:val="22"/>
        </w:rPr>
        <w:t>.</w:t>
      </w:r>
    </w:p>
    <w:p w14:paraId="78C49B1D" w14:textId="77777777" w:rsidR="00A86358" w:rsidRPr="0004171D" w:rsidRDefault="00A86358">
      <w:pPr>
        <w:spacing w:before="4" w:line="280" w:lineRule="exact"/>
        <w:rPr>
          <w:rFonts w:asciiTheme="majorHAnsi" w:hAnsiTheme="majorHAnsi"/>
          <w:sz w:val="22"/>
          <w:szCs w:val="22"/>
        </w:rPr>
      </w:pPr>
    </w:p>
    <w:p w14:paraId="297F9981" w14:textId="77777777" w:rsidR="00A86358" w:rsidRPr="0004171D" w:rsidRDefault="0004171D">
      <w:pPr>
        <w:ind w:left="116"/>
        <w:rPr>
          <w:rFonts w:asciiTheme="majorHAnsi" w:hAnsiTheme="majorHAnsi"/>
          <w:b/>
          <w:bCs/>
          <w:sz w:val="22"/>
          <w:szCs w:val="22"/>
        </w:rPr>
      </w:pPr>
      <w:r w:rsidRPr="0004171D">
        <w:rPr>
          <w:rFonts w:asciiTheme="majorHAnsi" w:hAnsiTheme="majorHAnsi"/>
          <w:b/>
          <w:bCs/>
          <w:sz w:val="22"/>
          <w:szCs w:val="22"/>
          <w:u w:val="single" w:color="000000"/>
        </w:rPr>
        <w:t>Ob</w:t>
      </w:r>
      <w:r w:rsidRPr="0004171D">
        <w:rPr>
          <w:rFonts w:asciiTheme="majorHAnsi" w:hAnsiTheme="majorHAnsi"/>
          <w:b/>
          <w:bCs/>
          <w:spacing w:val="1"/>
          <w:sz w:val="22"/>
          <w:szCs w:val="22"/>
          <w:u w:val="single" w:color="000000"/>
        </w:rPr>
        <w:t>j</w:t>
      </w:r>
      <w:r w:rsidRPr="0004171D">
        <w:rPr>
          <w:rFonts w:asciiTheme="majorHAnsi" w:hAnsiTheme="majorHAnsi"/>
          <w:b/>
          <w:bCs/>
          <w:sz w:val="22"/>
          <w:szCs w:val="22"/>
          <w:u w:val="single" w:color="000000"/>
        </w:rPr>
        <w:t>ective</w:t>
      </w:r>
    </w:p>
    <w:p w14:paraId="1F30A7FB" w14:textId="77777777" w:rsidR="00A86358" w:rsidRPr="0004171D" w:rsidRDefault="00A86358">
      <w:pPr>
        <w:spacing w:before="10" w:line="100" w:lineRule="exact"/>
        <w:rPr>
          <w:rFonts w:asciiTheme="majorHAnsi" w:hAnsiTheme="majorHAnsi"/>
          <w:sz w:val="22"/>
          <w:szCs w:val="22"/>
        </w:rPr>
      </w:pPr>
    </w:p>
    <w:p w14:paraId="28A911EA" w14:textId="77777777" w:rsidR="00A86358" w:rsidRPr="0004171D" w:rsidRDefault="0004171D">
      <w:pPr>
        <w:ind w:left="116" w:right="574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Keep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it</w:t>
      </w:r>
      <w:r w:rsidRPr="0004171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conc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pacing w:val="-1"/>
          <w:sz w:val="22"/>
          <w:szCs w:val="22"/>
        </w:rPr>
        <w:t>s</w:t>
      </w:r>
      <w:r w:rsidRPr="0004171D">
        <w:rPr>
          <w:rFonts w:asciiTheme="majorHAnsi" w:hAnsiTheme="majorHAnsi"/>
          <w:sz w:val="22"/>
          <w:szCs w:val="22"/>
        </w:rPr>
        <w:t>e.</w:t>
      </w:r>
      <w:r w:rsidRPr="0004171D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Identify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</w:t>
      </w:r>
      <w:r w:rsidRPr="0004171D">
        <w:rPr>
          <w:rFonts w:asciiTheme="majorHAnsi" w:hAnsiTheme="majorHAnsi"/>
          <w:spacing w:val="-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ntent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area(s)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or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grade(s)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are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certified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 teach.</w:t>
      </w:r>
      <w:r w:rsidRPr="0004171D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Include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mention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of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any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e</w:t>
      </w:r>
      <w:r w:rsidRPr="0004171D">
        <w:rPr>
          <w:rFonts w:asciiTheme="majorHAnsi" w:hAnsiTheme="majorHAnsi"/>
          <w:sz w:val="22"/>
          <w:szCs w:val="22"/>
        </w:rPr>
        <w:t>xtracurricular</w:t>
      </w:r>
      <w:r w:rsidRPr="0004171D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activities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are willing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 direct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or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assist,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su</w:t>
      </w:r>
      <w:r w:rsidRPr="0004171D">
        <w:rPr>
          <w:rFonts w:asciiTheme="majorHAnsi" w:hAnsiTheme="majorHAnsi"/>
          <w:spacing w:val="1"/>
          <w:sz w:val="22"/>
          <w:szCs w:val="22"/>
        </w:rPr>
        <w:t>c</w:t>
      </w:r>
      <w:r w:rsidRPr="0004171D">
        <w:rPr>
          <w:rFonts w:asciiTheme="majorHAnsi" w:hAnsiTheme="majorHAnsi"/>
          <w:sz w:val="22"/>
          <w:szCs w:val="22"/>
        </w:rPr>
        <w:t>h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as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coa</w:t>
      </w:r>
      <w:r w:rsidRPr="0004171D">
        <w:rPr>
          <w:rFonts w:asciiTheme="majorHAnsi" w:hAnsiTheme="majorHAnsi"/>
          <w:spacing w:val="1"/>
          <w:sz w:val="22"/>
          <w:szCs w:val="22"/>
        </w:rPr>
        <w:t>c</w:t>
      </w:r>
      <w:r w:rsidRPr="0004171D">
        <w:rPr>
          <w:rFonts w:asciiTheme="majorHAnsi" w:hAnsiTheme="majorHAnsi"/>
          <w:sz w:val="22"/>
          <w:szCs w:val="22"/>
        </w:rPr>
        <w:t>hing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or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advisi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g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stude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t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organizatio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pacing w:val="-1"/>
          <w:sz w:val="22"/>
          <w:szCs w:val="22"/>
        </w:rPr>
        <w:t>s</w:t>
      </w:r>
      <w:r w:rsidRPr="0004171D">
        <w:rPr>
          <w:rFonts w:asciiTheme="majorHAnsi" w:hAnsiTheme="majorHAnsi"/>
          <w:sz w:val="22"/>
          <w:szCs w:val="22"/>
        </w:rPr>
        <w:t>.</w:t>
      </w:r>
    </w:p>
    <w:p w14:paraId="79210DA7" w14:textId="77777777" w:rsidR="00A86358" w:rsidRPr="0004171D" w:rsidRDefault="00A86358">
      <w:pPr>
        <w:spacing w:before="5" w:line="280" w:lineRule="exact"/>
        <w:rPr>
          <w:rFonts w:asciiTheme="majorHAnsi" w:hAnsiTheme="majorHAnsi"/>
          <w:sz w:val="22"/>
          <w:szCs w:val="22"/>
        </w:rPr>
      </w:pPr>
    </w:p>
    <w:p w14:paraId="0415C319" w14:textId="77777777" w:rsidR="00A86358" w:rsidRPr="0004171D" w:rsidRDefault="0004171D">
      <w:pPr>
        <w:ind w:left="116"/>
        <w:rPr>
          <w:rFonts w:asciiTheme="majorHAnsi" w:hAnsiTheme="majorHAnsi"/>
          <w:b/>
          <w:bCs/>
          <w:sz w:val="22"/>
          <w:szCs w:val="22"/>
        </w:rPr>
      </w:pPr>
      <w:r w:rsidRPr="0004171D">
        <w:rPr>
          <w:rFonts w:asciiTheme="majorHAnsi" w:hAnsiTheme="majorHAnsi"/>
          <w:b/>
          <w:bCs/>
          <w:sz w:val="22"/>
          <w:szCs w:val="22"/>
          <w:u w:val="single" w:color="000000"/>
        </w:rPr>
        <w:t>Education</w:t>
      </w:r>
    </w:p>
    <w:p w14:paraId="51EA3A46" w14:textId="77777777" w:rsidR="00A86358" w:rsidRPr="0004171D" w:rsidRDefault="00A86358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21CA5F01" w14:textId="77777777" w:rsidR="00A86358" w:rsidRPr="0004171D" w:rsidRDefault="0004171D">
      <w:pPr>
        <w:ind w:left="116" w:right="201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For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new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educator/recent</w:t>
      </w:r>
      <w:r w:rsidRPr="0004171D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g</w:t>
      </w:r>
      <w:r w:rsidRPr="0004171D">
        <w:rPr>
          <w:rFonts w:asciiTheme="majorHAnsi" w:hAnsiTheme="majorHAnsi"/>
          <w:spacing w:val="2"/>
          <w:sz w:val="22"/>
          <w:szCs w:val="22"/>
        </w:rPr>
        <w:t>r</w:t>
      </w:r>
      <w:r w:rsidRPr="0004171D">
        <w:rPr>
          <w:rFonts w:asciiTheme="majorHAnsi" w:hAnsiTheme="majorHAnsi"/>
          <w:sz w:val="22"/>
          <w:szCs w:val="22"/>
        </w:rPr>
        <w:t>aduate,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educat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on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follows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job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ob</w:t>
      </w:r>
      <w:r w:rsidRPr="0004171D">
        <w:rPr>
          <w:rFonts w:asciiTheme="majorHAnsi" w:hAnsiTheme="majorHAnsi"/>
          <w:spacing w:val="1"/>
          <w:sz w:val="22"/>
          <w:szCs w:val="22"/>
        </w:rPr>
        <w:t>j</w:t>
      </w:r>
      <w:r w:rsidRPr="0004171D">
        <w:rPr>
          <w:rFonts w:asciiTheme="majorHAnsi" w:hAnsiTheme="majorHAnsi"/>
          <w:sz w:val="22"/>
          <w:szCs w:val="22"/>
        </w:rPr>
        <w:t>ective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on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 res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z w:val="22"/>
          <w:szCs w:val="22"/>
        </w:rPr>
        <w:t>me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(the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ducation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secti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n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mes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at</w:t>
      </w:r>
      <w:r w:rsidRPr="0004171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4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f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your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</w:t>
      </w:r>
      <w:r w:rsidRPr="0004171D">
        <w:rPr>
          <w:rFonts w:asciiTheme="majorHAnsi" w:hAnsiTheme="majorHAnsi"/>
          <w:spacing w:val="-1"/>
          <w:sz w:val="22"/>
          <w:szCs w:val="22"/>
        </w:rPr>
        <w:t>s</w:t>
      </w:r>
      <w:r w:rsidRPr="0004171D">
        <w:rPr>
          <w:rFonts w:asciiTheme="majorHAnsi" w:hAnsiTheme="majorHAnsi"/>
          <w:sz w:val="22"/>
          <w:szCs w:val="22"/>
        </w:rPr>
        <w:t>u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 xml:space="preserve">e </w:t>
      </w:r>
      <w:r w:rsidRPr="0004171D">
        <w:rPr>
          <w:rFonts w:asciiTheme="majorHAnsi" w:hAnsiTheme="majorHAnsi"/>
          <w:sz w:val="22"/>
          <w:szCs w:val="22"/>
        </w:rPr>
        <w:t>once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ou’ve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been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working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 the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field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3-5+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pacing w:val="-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ars).</w:t>
      </w:r>
      <w:r w:rsidRPr="0004171D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List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college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info</w:t>
      </w:r>
      <w:r w:rsidRPr="0004171D">
        <w:rPr>
          <w:rFonts w:asciiTheme="majorHAnsi" w:hAnsiTheme="majorHAnsi"/>
          <w:spacing w:val="2"/>
          <w:sz w:val="22"/>
          <w:szCs w:val="22"/>
        </w:rPr>
        <w:t>r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ati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n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with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 xml:space="preserve">the 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st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recent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degree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first.</w:t>
      </w:r>
      <w:r w:rsidRPr="0004171D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Include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</w:t>
      </w:r>
      <w:r w:rsidRPr="0004171D">
        <w:rPr>
          <w:rFonts w:asciiTheme="majorHAnsi" w:hAnsiTheme="majorHAnsi"/>
          <w:spacing w:val="-6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gree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earned, institution,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1"/>
          <w:sz w:val="22"/>
          <w:szCs w:val="22"/>
        </w:rPr>
        <w:t>j</w:t>
      </w:r>
      <w:r w:rsidRPr="0004171D">
        <w:rPr>
          <w:rFonts w:asciiTheme="majorHAnsi" w:hAnsiTheme="majorHAnsi"/>
          <w:sz w:val="22"/>
          <w:szCs w:val="22"/>
        </w:rPr>
        <w:t>or</w:t>
      </w:r>
      <w:r w:rsidRPr="0004171D">
        <w:rPr>
          <w:rFonts w:asciiTheme="majorHAnsi" w:hAnsiTheme="majorHAnsi"/>
          <w:spacing w:val="1"/>
          <w:sz w:val="22"/>
          <w:szCs w:val="22"/>
        </w:rPr>
        <w:t>/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inor,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grad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z w:val="22"/>
          <w:szCs w:val="22"/>
        </w:rPr>
        <w:t>ation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date,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g.p.a.,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if desired.</w:t>
      </w:r>
      <w:r w:rsidRPr="0004171D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If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have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1"/>
          <w:sz w:val="22"/>
          <w:szCs w:val="22"/>
        </w:rPr>
        <w:t>u</w:t>
      </w:r>
      <w:r w:rsidRPr="0004171D">
        <w:rPr>
          <w:rFonts w:asciiTheme="majorHAnsi" w:hAnsiTheme="majorHAnsi"/>
          <w:sz w:val="22"/>
          <w:szCs w:val="22"/>
        </w:rPr>
        <w:t>nique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educat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o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al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experienc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such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as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st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z w:val="22"/>
          <w:szCs w:val="22"/>
        </w:rPr>
        <w:t>dy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-2"/>
          <w:sz w:val="22"/>
          <w:szCs w:val="22"/>
        </w:rPr>
        <w:t>b</w:t>
      </w:r>
      <w:r w:rsidRPr="0004171D">
        <w:rPr>
          <w:rFonts w:asciiTheme="majorHAnsi" w:hAnsiTheme="majorHAnsi"/>
          <w:sz w:val="22"/>
          <w:szCs w:val="22"/>
        </w:rPr>
        <w:t>road,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m</w:t>
      </w:r>
      <w:r w:rsidRPr="0004171D">
        <w:rPr>
          <w:rFonts w:asciiTheme="majorHAnsi" w:hAnsiTheme="majorHAnsi"/>
          <w:sz w:val="22"/>
          <w:szCs w:val="22"/>
        </w:rPr>
        <w:t>ay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want to include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these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here.</w:t>
      </w:r>
      <w:r w:rsidRPr="0004171D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It is not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nec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ssary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that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you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list</w:t>
      </w:r>
      <w:r w:rsidRPr="0004171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ins</w:t>
      </w:r>
      <w:r w:rsidRPr="0004171D">
        <w:rPr>
          <w:rFonts w:asciiTheme="majorHAnsi" w:hAnsiTheme="majorHAnsi"/>
          <w:spacing w:val="-3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ituti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ns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attend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d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for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short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periods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of t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(i.e.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did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n</w:t>
      </w:r>
      <w:r w:rsidRPr="0004171D">
        <w:rPr>
          <w:rFonts w:asciiTheme="majorHAnsi" w:hAnsiTheme="majorHAnsi"/>
          <w:sz w:val="22"/>
          <w:szCs w:val="22"/>
        </w:rPr>
        <w:t>ot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earn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degree).</w:t>
      </w:r>
      <w:r w:rsidRPr="0004171D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This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infor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tion will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asked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r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on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plo</w:t>
      </w:r>
      <w:r w:rsidRPr="0004171D">
        <w:rPr>
          <w:rFonts w:asciiTheme="majorHAnsi" w:hAnsiTheme="majorHAnsi"/>
          <w:spacing w:val="2"/>
          <w:sz w:val="22"/>
          <w:szCs w:val="22"/>
        </w:rPr>
        <w:t>y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nt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applicatio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transcrip</w:t>
      </w:r>
      <w:r w:rsidRPr="0004171D">
        <w:rPr>
          <w:rFonts w:asciiTheme="majorHAnsi" w:hAnsiTheme="majorHAnsi"/>
          <w:spacing w:val="2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will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reflect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this).</w:t>
      </w:r>
    </w:p>
    <w:p w14:paraId="6BAB7F74" w14:textId="77777777" w:rsidR="00A86358" w:rsidRPr="0004171D" w:rsidRDefault="00A86358">
      <w:pPr>
        <w:spacing w:before="5" w:line="280" w:lineRule="exact"/>
        <w:rPr>
          <w:rFonts w:asciiTheme="majorHAnsi" w:hAnsiTheme="majorHAnsi"/>
          <w:sz w:val="22"/>
          <w:szCs w:val="22"/>
        </w:rPr>
      </w:pPr>
    </w:p>
    <w:p w14:paraId="2D457A08" w14:textId="77777777" w:rsidR="00A86358" w:rsidRPr="0004171D" w:rsidRDefault="0004171D">
      <w:pPr>
        <w:ind w:left="116"/>
        <w:rPr>
          <w:rFonts w:asciiTheme="majorHAnsi" w:hAnsiTheme="majorHAnsi"/>
          <w:b/>
          <w:bCs/>
          <w:sz w:val="22"/>
          <w:szCs w:val="22"/>
        </w:rPr>
      </w:pPr>
      <w:r w:rsidRPr="0004171D">
        <w:rPr>
          <w:rFonts w:asciiTheme="majorHAnsi" w:hAnsiTheme="majorHAnsi"/>
          <w:b/>
          <w:bCs/>
          <w:sz w:val="22"/>
          <w:szCs w:val="22"/>
          <w:u w:val="single" w:color="000000"/>
        </w:rPr>
        <w:t>Experience</w:t>
      </w:r>
    </w:p>
    <w:p w14:paraId="5D67462B" w14:textId="77777777" w:rsidR="00A86358" w:rsidRPr="0004171D" w:rsidRDefault="00A86358">
      <w:pPr>
        <w:spacing w:before="10" w:line="100" w:lineRule="exact"/>
        <w:rPr>
          <w:rFonts w:asciiTheme="majorHAnsi" w:hAnsiTheme="majorHAnsi"/>
          <w:sz w:val="22"/>
          <w:szCs w:val="22"/>
        </w:rPr>
      </w:pPr>
    </w:p>
    <w:p w14:paraId="5DFBC17A" w14:textId="77777777" w:rsidR="00A86358" w:rsidRPr="0004171D" w:rsidRDefault="0004171D">
      <w:pPr>
        <w:ind w:left="116" w:right="79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Hiring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school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d</w:t>
      </w:r>
      <w:r w:rsidRPr="0004171D">
        <w:rPr>
          <w:rFonts w:asciiTheme="majorHAnsi" w:hAnsiTheme="majorHAnsi"/>
          <w:sz w:val="22"/>
          <w:szCs w:val="22"/>
        </w:rPr>
        <w:t>istrict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1"/>
          <w:sz w:val="22"/>
          <w:szCs w:val="22"/>
        </w:rPr>
        <w:t>d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inist</w:t>
      </w:r>
      <w:r w:rsidRPr="0004171D">
        <w:rPr>
          <w:rFonts w:asciiTheme="majorHAnsi" w:hAnsiTheme="majorHAnsi"/>
          <w:spacing w:val="2"/>
          <w:sz w:val="22"/>
          <w:szCs w:val="22"/>
        </w:rPr>
        <w:t>r</w:t>
      </w:r>
      <w:r w:rsidRPr="0004171D">
        <w:rPr>
          <w:rFonts w:asciiTheme="majorHAnsi" w:hAnsiTheme="majorHAnsi"/>
          <w:sz w:val="22"/>
          <w:szCs w:val="22"/>
        </w:rPr>
        <w:t>ators</w:t>
      </w:r>
      <w:r w:rsidRPr="0004171D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want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 k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ow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 xml:space="preserve">if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can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teac</w:t>
      </w:r>
      <w:r w:rsidRPr="0004171D">
        <w:rPr>
          <w:rFonts w:asciiTheme="majorHAnsi" w:hAnsiTheme="majorHAnsi"/>
          <w:spacing w:val="-5"/>
          <w:sz w:val="22"/>
          <w:szCs w:val="22"/>
        </w:rPr>
        <w:t>h</w:t>
      </w:r>
      <w:r w:rsidRPr="0004171D">
        <w:rPr>
          <w:rFonts w:asciiTheme="majorHAnsi" w:hAnsiTheme="majorHAnsi"/>
          <w:sz w:val="22"/>
          <w:szCs w:val="22"/>
        </w:rPr>
        <w:t>.</w:t>
      </w:r>
      <w:r w:rsidRPr="0004171D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2"/>
          <w:sz w:val="22"/>
          <w:szCs w:val="22"/>
        </w:rPr>
        <w:t>W</w:t>
      </w:r>
      <w:r w:rsidRPr="0004171D">
        <w:rPr>
          <w:rFonts w:asciiTheme="majorHAnsi" w:hAnsiTheme="majorHAnsi"/>
          <w:sz w:val="22"/>
          <w:szCs w:val="22"/>
        </w:rPr>
        <w:t>hat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have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don</w:t>
      </w:r>
      <w:r w:rsidRPr="0004171D">
        <w:rPr>
          <w:rFonts w:asciiTheme="majorHAnsi" w:hAnsiTheme="majorHAnsi"/>
          <w:spacing w:val="-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?</w:t>
      </w:r>
      <w:r w:rsidRPr="0004171D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</w:t>
      </w:r>
      <w:r w:rsidRPr="0004171D">
        <w:rPr>
          <w:rFonts w:asciiTheme="majorHAnsi" w:hAnsiTheme="majorHAnsi"/>
          <w:spacing w:val="-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part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of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res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is by far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</w:t>
      </w:r>
      <w:r w:rsidRPr="0004171D">
        <w:rPr>
          <w:rFonts w:asciiTheme="majorHAnsi" w:hAnsiTheme="majorHAnsi"/>
          <w:spacing w:val="-4"/>
          <w:sz w:val="22"/>
          <w:szCs w:val="22"/>
        </w:rPr>
        <w:t>h</w:t>
      </w:r>
      <w:r w:rsidRPr="0004171D">
        <w:rPr>
          <w:rFonts w:asciiTheme="majorHAnsi" w:hAnsiTheme="majorHAnsi"/>
          <w:sz w:val="22"/>
          <w:szCs w:val="22"/>
        </w:rPr>
        <w:t xml:space="preserve">e 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st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port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nt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 those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screening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res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s.</w:t>
      </w:r>
      <w:r w:rsidRPr="0004171D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 xml:space="preserve">It 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y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1"/>
          <w:sz w:val="22"/>
          <w:szCs w:val="22"/>
        </w:rPr>
        <w:t>k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se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pacing w:val="-1"/>
          <w:sz w:val="22"/>
          <w:szCs w:val="22"/>
        </w:rPr>
        <w:t>s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</w:t>
      </w:r>
      <w:r w:rsidRPr="0004171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break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our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ex</w:t>
      </w:r>
      <w:r w:rsidRPr="0004171D">
        <w:rPr>
          <w:rFonts w:asciiTheme="majorHAnsi" w:hAnsiTheme="majorHAnsi"/>
          <w:spacing w:val="-1"/>
          <w:sz w:val="22"/>
          <w:szCs w:val="22"/>
        </w:rPr>
        <w:t>p</w:t>
      </w:r>
      <w:r w:rsidRPr="0004171D">
        <w:rPr>
          <w:rFonts w:asciiTheme="majorHAnsi" w:hAnsiTheme="majorHAnsi"/>
          <w:sz w:val="22"/>
          <w:szCs w:val="22"/>
        </w:rPr>
        <w:t>erienc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into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parate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categori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(e.g.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student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teaching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ex</w:t>
      </w:r>
      <w:r w:rsidRPr="0004171D">
        <w:rPr>
          <w:rFonts w:asciiTheme="majorHAnsi" w:hAnsiTheme="majorHAnsi"/>
          <w:spacing w:val="1"/>
          <w:sz w:val="22"/>
          <w:szCs w:val="22"/>
        </w:rPr>
        <w:t>p</w:t>
      </w:r>
      <w:r w:rsidRPr="0004171D">
        <w:rPr>
          <w:rFonts w:asciiTheme="majorHAnsi" w:hAnsiTheme="majorHAnsi"/>
          <w:sz w:val="22"/>
          <w:szCs w:val="22"/>
        </w:rPr>
        <w:t>eri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n</w:t>
      </w:r>
      <w:r w:rsidRPr="0004171D">
        <w:rPr>
          <w:rFonts w:asciiTheme="majorHAnsi" w:hAnsiTheme="majorHAnsi"/>
          <w:spacing w:val="-3"/>
          <w:sz w:val="22"/>
          <w:szCs w:val="22"/>
        </w:rPr>
        <w:t>c</w:t>
      </w:r>
      <w:r w:rsidRPr="0004171D">
        <w:rPr>
          <w:rFonts w:asciiTheme="majorHAnsi" w:hAnsiTheme="majorHAnsi"/>
          <w:sz w:val="22"/>
          <w:szCs w:val="22"/>
        </w:rPr>
        <w:t>e,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et</w:t>
      </w:r>
      <w:r w:rsidRPr="0004171D">
        <w:rPr>
          <w:rFonts w:asciiTheme="majorHAnsi" w:hAnsiTheme="majorHAnsi"/>
          <w:spacing w:val="1"/>
          <w:sz w:val="22"/>
          <w:szCs w:val="22"/>
        </w:rPr>
        <w:t>h</w:t>
      </w:r>
      <w:r w:rsidRPr="0004171D">
        <w:rPr>
          <w:rFonts w:asciiTheme="majorHAnsi" w:hAnsiTheme="majorHAnsi"/>
          <w:sz w:val="22"/>
          <w:szCs w:val="22"/>
        </w:rPr>
        <w:t>ods experien</w:t>
      </w:r>
      <w:r w:rsidRPr="0004171D">
        <w:rPr>
          <w:rFonts w:asciiTheme="majorHAnsi" w:hAnsiTheme="majorHAnsi"/>
          <w:spacing w:val="1"/>
          <w:sz w:val="22"/>
          <w:szCs w:val="22"/>
        </w:rPr>
        <w:t>c</w:t>
      </w:r>
      <w:r w:rsidRPr="0004171D">
        <w:rPr>
          <w:rFonts w:asciiTheme="majorHAnsi" w:hAnsiTheme="majorHAnsi"/>
          <w:sz w:val="22"/>
          <w:szCs w:val="22"/>
        </w:rPr>
        <w:t>e,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practic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z w:val="22"/>
          <w:szCs w:val="22"/>
        </w:rPr>
        <w:t>m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experie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ce,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tutoring,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etc.).</w:t>
      </w:r>
      <w:r w:rsidRPr="0004171D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Use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whate</w:t>
      </w:r>
      <w:r w:rsidRPr="0004171D">
        <w:rPr>
          <w:rFonts w:asciiTheme="majorHAnsi" w:hAnsiTheme="majorHAnsi"/>
          <w:spacing w:val="1"/>
          <w:sz w:val="22"/>
          <w:szCs w:val="22"/>
        </w:rPr>
        <w:t>v</w:t>
      </w:r>
      <w:r w:rsidRPr="0004171D">
        <w:rPr>
          <w:rFonts w:asciiTheme="majorHAnsi" w:hAnsiTheme="majorHAnsi"/>
          <w:sz w:val="22"/>
          <w:szCs w:val="22"/>
        </w:rPr>
        <w:t>er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for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at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works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best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for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</w:t>
      </w:r>
      <w:r w:rsidRPr="0004171D">
        <w:rPr>
          <w:rFonts w:asciiTheme="majorHAnsi" w:hAnsiTheme="majorHAnsi"/>
          <w:spacing w:val="-1"/>
          <w:sz w:val="22"/>
          <w:szCs w:val="22"/>
        </w:rPr>
        <w:t>u</w:t>
      </w:r>
      <w:r w:rsidRPr="0004171D">
        <w:rPr>
          <w:rFonts w:asciiTheme="majorHAnsi" w:hAnsiTheme="majorHAnsi"/>
          <w:sz w:val="22"/>
          <w:szCs w:val="22"/>
        </w:rPr>
        <w:t>.</w:t>
      </w:r>
      <w:r w:rsidRPr="0004171D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1"/>
          <w:sz w:val="22"/>
          <w:szCs w:val="22"/>
        </w:rPr>
        <w:t>F</w:t>
      </w:r>
      <w:r w:rsidRPr="0004171D">
        <w:rPr>
          <w:rFonts w:asciiTheme="majorHAnsi" w:hAnsiTheme="majorHAnsi"/>
          <w:sz w:val="22"/>
          <w:szCs w:val="22"/>
        </w:rPr>
        <w:t>or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related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work,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list</w:t>
      </w:r>
      <w:r w:rsidRPr="0004171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school</w:t>
      </w:r>
      <w:r w:rsidRPr="0004171D">
        <w:rPr>
          <w:rFonts w:asciiTheme="majorHAnsi" w:hAnsiTheme="majorHAnsi"/>
          <w:spacing w:val="-2"/>
          <w:sz w:val="22"/>
          <w:szCs w:val="22"/>
        </w:rPr>
        <w:t>/</w:t>
      </w:r>
      <w:r w:rsidRPr="0004171D">
        <w:rPr>
          <w:rFonts w:asciiTheme="majorHAnsi" w:hAnsiTheme="majorHAnsi"/>
          <w:sz w:val="22"/>
          <w:szCs w:val="22"/>
        </w:rPr>
        <w:t>district,</w:t>
      </w:r>
      <w:r w:rsidRPr="0004171D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locati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n,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 dates.</w:t>
      </w:r>
      <w:r w:rsidRPr="0004171D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Include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basic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fac</w:t>
      </w:r>
      <w:r w:rsidRPr="0004171D">
        <w:rPr>
          <w:rFonts w:asciiTheme="majorHAnsi" w:hAnsiTheme="majorHAnsi"/>
          <w:spacing w:val="1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of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ass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g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en</w:t>
      </w:r>
      <w:r w:rsidRPr="0004171D">
        <w:rPr>
          <w:rFonts w:asciiTheme="majorHAnsi" w:hAnsiTheme="majorHAnsi"/>
          <w:spacing w:val="1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(e.g.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grade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lev</w:t>
      </w:r>
      <w:r w:rsidRPr="0004171D">
        <w:rPr>
          <w:rFonts w:asciiTheme="majorHAnsi" w:hAnsiTheme="majorHAnsi"/>
          <w:spacing w:val="-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ls,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n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b</w:t>
      </w:r>
      <w:r w:rsidRPr="0004171D">
        <w:rPr>
          <w:rFonts w:asciiTheme="majorHAnsi" w:hAnsiTheme="majorHAnsi"/>
          <w:sz w:val="22"/>
          <w:szCs w:val="22"/>
        </w:rPr>
        <w:t>er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of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students,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sub</w:t>
      </w:r>
      <w:r w:rsidRPr="0004171D">
        <w:rPr>
          <w:rFonts w:asciiTheme="majorHAnsi" w:hAnsiTheme="majorHAnsi"/>
          <w:spacing w:val="1"/>
          <w:sz w:val="22"/>
          <w:szCs w:val="22"/>
        </w:rPr>
        <w:t>j</w:t>
      </w:r>
      <w:r w:rsidRPr="0004171D">
        <w:rPr>
          <w:rFonts w:asciiTheme="majorHAnsi" w:hAnsiTheme="majorHAnsi"/>
          <w:sz w:val="22"/>
          <w:szCs w:val="22"/>
        </w:rPr>
        <w:t>ects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aught)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des</w:t>
      </w:r>
      <w:r w:rsidRPr="0004171D">
        <w:rPr>
          <w:rFonts w:asciiTheme="majorHAnsi" w:hAnsiTheme="majorHAnsi"/>
          <w:spacing w:val="1"/>
          <w:sz w:val="22"/>
          <w:szCs w:val="22"/>
        </w:rPr>
        <w:t>c</w:t>
      </w:r>
      <w:r w:rsidRPr="0004171D">
        <w:rPr>
          <w:rFonts w:asciiTheme="majorHAnsi" w:hAnsiTheme="majorHAnsi"/>
          <w:sz w:val="22"/>
          <w:szCs w:val="22"/>
        </w:rPr>
        <w:t>ribe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our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expe</w:t>
      </w:r>
      <w:r w:rsidRPr="0004171D">
        <w:rPr>
          <w:rFonts w:asciiTheme="majorHAnsi" w:hAnsiTheme="majorHAnsi"/>
          <w:spacing w:val="-3"/>
          <w:sz w:val="22"/>
          <w:szCs w:val="22"/>
        </w:rPr>
        <w:t>r</w:t>
      </w:r>
      <w:r w:rsidRPr="0004171D">
        <w:rPr>
          <w:rFonts w:asciiTheme="majorHAnsi" w:hAnsiTheme="majorHAnsi"/>
          <w:spacing w:val="-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ence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 specific</w:t>
      </w:r>
    </w:p>
    <w:p w14:paraId="1E3A47B4" w14:textId="77777777" w:rsidR="00A86358" w:rsidRPr="0004171D" w:rsidRDefault="0004171D">
      <w:pPr>
        <w:spacing w:before="1"/>
        <w:ind w:left="116" w:right="26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te</w:t>
      </w:r>
      <w:r w:rsidRPr="0004171D">
        <w:rPr>
          <w:rFonts w:asciiTheme="majorHAnsi" w:hAnsiTheme="majorHAnsi"/>
          <w:spacing w:val="2"/>
          <w:sz w:val="22"/>
          <w:szCs w:val="22"/>
        </w:rPr>
        <w:t>r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(e.g.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2"/>
          <w:sz w:val="22"/>
          <w:szCs w:val="22"/>
        </w:rPr>
        <w:t>W</w:t>
      </w:r>
      <w:r w:rsidRPr="0004171D">
        <w:rPr>
          <w:rFonts w:asciiTheme="majorHAnsi" w:hAnsiTheme="majorHAnsi"/>
          <w:sz w:val="22"/>
          <w:szCs w:val="22"/>
        </w:rPr>
        <w:t>h</w:t>
      </w:r>
      <w:r w:rsidRPr="0004171D">
        <w:rPr>
          <w:rFonts w:asciiTheme="majorHAnsi" w:hAnsiTheme="majorHAnsi"/>
          <w:spacing w:val="-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t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did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1"/>
          <w:sz w:val="22"/>
          <w:szCs w:val="22"/>
        </w:rPr>
        <w:t>p</w:t>
      </w:r>
      <w:r w:rsidRPr="0004171D">
        <w:rPr>
          <w:rFonts w:asciiTheme="majorHAnsi" w:hAnsiTheme="majorHAnsi"/>
          <w:sz w:val="22"/>
          <w:szCs w:val="22"/>
        </w:rPr>
        <w:t>repare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present?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2"/>
          <w:sz w:val="22"/>
          <w:szCs w:val="22"/>
        </w:rPr>
        <w:t>W</w:t>
      </w:r>
      <w:r w:rsidRPr="0004171D">
        <w:rPr>
          <w:rFonts w:asciiTheme="majorHAnsi" w:hAnsiTheme="majorHAnsi"/>
          <w:sz w:val="22"/>
          <w:szCs w:val="22"/>
        </w:rPr>
        <w:t>hat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lesso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pacing w:val="-1"/>
          <w:sz w:val="22"/>
          <w:szCs w:val="22"/>
        </w:rPr>
        <w:t>s</w:t>
      </w:r>
      <w:r w:rsidRPr="0004171D">
        <w:rPr>
          <w:rFonts w:asciiTheme="majorHAnsi" w:hAnsiTheme="majorHAnsi"/>
          <w:sz w:val="22"/>
          <w:szCs w:val="22"/>
        </w:rPr>
        <w:t>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unit</w:t>
      </w:r>
      <w:r w:rsidRPr="0004171D">
        <w:rPr>
          <w:rFonts w:asciiTheme="majorHAnsi" w:hAnsiTheme="majorHAnsi"/>
          <w:spacing w:val="-2"/>
          <w:sz w:val="22"/>
          <w:szCs w:val="22"/>
        </w:rPr>
        <w:t>s</w:t>
      </w:r>
      <w:r w:rsidRPr="0004171D">
        <w:rPr>
          <w:rFonts w:asciiTheme="majorHAnsi" w:hAnsiTheme="majorHAnsi"/>
          <w:sz w:val="22"/>
          <w:szCs w:val="22"/>
        </w:rPr>
        <w:t>,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learni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g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centers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did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design?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Describe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studen</w:t>
      </w:r>
      <w:r w:rsidRPr="0004171D">
        <w:rPr>
          <w:rFonts w:asciiTheme="majorHAnsi" w:hAnsiTheme="majorHAnsi"/>
          <w:spacing w:val="1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2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taught.). Make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our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experience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unique.</w:t>
      </w:r>
      <w:r w:rsidRPr="0004171D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Share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any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extra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respo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sibilities</w:t>
      </w:r>
      <w:r w:rsidRPr="0004171D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handled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use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action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v</w:t>
      </w:r>
      <w:r w:rsidRPr="0004171D">
        <w:rPr>
          <w:rFonts w:asciiTheme="majorHAnsi" w:hAnsiTheme="majorHAnsi"/>
          <w:sz w:val="22"/>
          <w:szCs w:val="22"/>
        </w:rPr>
        <w:t>erbs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that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will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capture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our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skil</w:t>
      </w:r>
      <w:r w:rsidRPr="0004171D">
        <w:rPr>
          <w:rFonts w:asciiTheme="majorHAnsi" w:hAnsiTheme="majorHAnsi"/>
          <w:spacing w:val="-1"/>
          <w:sz w:val="22"/>
          <w:szCs w:val="22"/>
        </w:rPr>
        <w:t>ls</w:t>
      </w:r>
      <w:r w:rsidRPr="0004171D">
        <w:rPr>
          <w:rFonts w:asciiTheme="majorHAnsi" w:hAnsiTheme="majorHAnsi"/>
          <w:sz w:val="22"/>
          <w:szCs w:val="22"/>
        </w:rPr>
        <w:t>/</w:t>
      </w:r>
      <w:r w:rsidRPr="0004171D">
        <w:rPr>
          <w:rFonts w:asciiTheme="majorHAnsi" w:hAnsiTheme="majorHAnsi"/>
          <w:spacing w:val="-2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cc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plis</w:t>
      </w:r>
      <w:r w:rsidRPr="0004171D">
        <w:rPr>
          <w:rFonts w:asciiTheme="majorHAnsi" w:hAnsiTheme="majorHAnsi"/>
          <w:spacing w:val="1"/>
          <w:sz w:val="22"/>
          <w:szCs w:val="22"/>
        </w:rPr>
        <w:t>h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ents.</w:t>
      </w:r>
    </w:p>
    <w:p w14:paraId="3CDD8AD3" w14:textId="77777777" w:rsidR="00A86358" w:rsidRPr="0004171D" w:rsidRDefault="00A86358">
      <w:pPr>
        <w:spacing w:before="5" w:line="280" w:lineRule="exact"/>
        <w:rPr>
          <w:rFonts w:asciiTheme="majorHAnsi" w:hAnsiTheme="majorHAnsi"/>
          <w:sz w:val="22"/>
          <w:szCs w:val="22"/>
        </w:rPr>
      </w:pPr>
    </w:p>
    <w:p w14:paraId="1A23909A" w14:textId="77777777" w:rsidR="00A86358" w:rsidRPr="0004171D" w:rsidRDefault="0004171D">
      <w:pPr>
        <w:ind w:left="116"/>
        <w:rPr>
          <w:rFonts w:asciiTheme="majorHAnsi" w:hAnsiTheme="majorHAnsi"/>
          <w:b/>
          <w:bCs/>
          <w:sz w:val="22"/>
          <w:szCs w:val="22"/>
        </w:rPr>
      </w:pPr>
      <w:r w:rsidRPr="0004171D">
        <w:rPr>
          <w:rFonts w:asciiTheme="majorHAnsi" w:hAnsiTheme="majorHAnsi"/>
          <w:b/>
          <w:bCs/>
          <w:sz w:val="22"/>
          <w:szCs w:val="22"/>
          <w:u w:val="single" w:color="000000"/>
        </w:rPr>
        <w:t>Other</w:t>
      </w:r>
    </w:p>
    <w:p w14:paraId="616F3684" w14:textId="77777777" w:rsidR="00A86358" w:rsidRPr="0004171D" w:rsidRDefault="00A86358">
      <w:pPr>
        <w:spacing w:before="10" w:line="100" w:lineRule="exact"/>
        <w:rPr>
          <w:rFonts w:asciiTheme="majorHAnsi" w:hAnsiTheme="majorHAnsi"/>
          <w:sz w:val="22"/>
          <w:szCs w:val="22"/>
        </w:rPr>
      </w:pPr>
    </w:p>
    <w:p w14:paraId="028B463D" w14:textId="77777777" w:rsidR="00A86358" w:rsidRPr="0004171D" w:rsidRDefault="0004171D">
      <w:pPr>
        <w:ind w:left="116" w:right="208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You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m</w:t>
      </w:r>
      <w:r w:rsidRPr="0004171D">
        <w:rPr>
          <w:rFonts w:asciiTheme="majorHAnsi" w:hAnsiTheme="majorHAnsi"/>
          <w:sz w:val="22"/>
          <w:szCs w:val="22"/>
        </w:rPr>
        <w:t>ay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want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 include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other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non-classro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m</w:t>
      </w:r>
      <w:r w:rsidRPr="0004171D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experien</w:t>
      </w:r>
      <w:r w:rsidRPr="0004171D">
        <w:rPr>
          <w:rFonts w:asciiTheme="majorHAnsi" w:hAnsiTheme="majorHAnsi"/>
          <w:spacing w:val="1"/>
          <w:sz w:val="22"/>
          <w:szCs w:val="22"/>
        </w:rPr>
        <w:t>c</w:t>
      </w:r>
      <w:r w:rsidRPr="0004171D">
        <w:rPr>
          <w:rFonts w:asciiTheme="majorHAnsi" w:hAnsiTheme="majorHAnsi"/>
          <w:sz w:val="22"/>
          <w:szCs w:val="22"/>
        </w:rPr>
        <w:t>e.</w:t>
      </w:r>
      <w:r w:rsidRPr="0004171D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Sum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er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work,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vo</w:t>
      </w:r>
      <w:r w:rsidRPr="0004171D">
        <w:rPr>
          <w:rFonts w:asciiTheme="majorHAnsi" w:hAnsiTheme="majorHAnsi"/>
          <w:spacing w:val="1"/>
          <w:sz w:val="22"/>
          <w:szCs w:val="22"/>
        </w:rPr>
        <w:t>l</w:t>
      </w:r>
      <w:r w:rsidRPr="0004171D">
        <w:rPr>
          <w:rFonts w:asciiTheme="majorHAnsi" w:hAnsiTheme="majorHAnsi"/>
          <w:sz w:val="22"/>
          <w:szCs w:val="22"/>
        </w:rPr>
        <w:t>unteer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experie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ces,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resear</w:t>
      </w:r>
      <w:r w:rsidRPr="0004171D">
        <w:rPr>
          <w:rFonts w:asciiTheme="majorHAnsi" w:hAnsiTheme="majorHAnsi"/>
          <w:spacing w:val="1"/>
          <w:sz w:val="22"/>
          <w:szCs w:val="22"/>
        </w:rPr>
        <w:t>c</w:t>
      </w:r>
      <w:r w:rsidRPr="0004171D">
        <w:rPr>
          <w:rFonts w:asciiTheme="majorHAnsi" w:hAnsiTheme="majorHAnsi"/>
          <w:sz w:val="22"/>
          <w:szCs w:val="22"/>
        </w:rPr>
        <w:t>h,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perhaps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1"/>
          <w:sz w:val="22"/>
          <w:szCs w:val="22"/>
        </w:rPr>
        <w:t>v</w:t>
      </w:r>
      <w:r w:rsidRPr="0004171D">
        <w:rPr>
          <w:rFonts w:asciiTheme="majorHAnsi" w:hAnsiTheme="majorHAnsi"/>
          <w:sz w:val="22"/>
          <w:szCs w:val="22"/>
        </w:rPr>
        <w:t>en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n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nrelated</w:t>
      </w:r>
      <w:r w:rsidRPr="0004171D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positi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ns. R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b</w:t>
      </w:r>
      <w:r w:rsidRPr="0004171D">
        <w:rPr>
          <w:rFonts w:asciiTheme="majorHAnsi" w:hAnsiTheme="majorHAnsi"/>
          <w:sz w:val="22"/>
          <w:szCs w:val="22"/>
        </w:rPr>
        <w:t>er,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sc</w:t>
      </w:r>
      <w:r w:rsidRPr="0004171D">
        <w:rPr>
          <w:rFonts w:asciiTheme="majorHAnsi" w:hAnsiTheme="majorHAnsi"/>
          <w:spacing w:val="1"/>
          <w:sz w:val="22"/>
          <w:szCs w:val="22"/>
        </w:rPr>
        <w:t>h</w:t>
      </w:r>
      <w:r w:rsidRPr="0004171D">
        <w:rPr>
          <w:rFonts w:asciiTheme="majorHAnsi" w:hAnsiTheme="majorHAnsi"/>
          <w:sz w:val="22"/>
          <w:szCs w:val="22"/>
        </w:rPr>
        <w:t>ool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district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personnel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want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 xml:space="preserve">to </w:t>
      </w:r>
      <w:r w:rsidRPr="0004171D">
        <w:rPr>
          <w:rFonts w:asciiTheme="majorHAnsi" w:hAnsiTheme="majorHAnsi"/>
          <w:spacing w:val="1"/>
          <w:sz w:val="22"/>
          <w:szCs w:val="22"/>
        </w:rPr>
        <w:t>h</w:t>
      </w:r>
      <w:r w:rsidRPr="0004171D">
        <w:rPr>
          <w:rFonts w:asciiTheme="majorHAnsi" w:hAnsiTheme="majorHAnsi"/>
          <w:sz w:val="22"/>
          <w:szCs w:val="22"/>
        </w:rPr>
        <w:t>ire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best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tea</w:t>
      </w:r>
      <w:r w:rsidRPr="0004171D">
        <w:rPr>
          <w:rFonts w:asciiTheme="majorHAnsi" w:hAnsiTheme="majorHAnsi"/>
          <w:spacing w:val="1"/>
          <w:sz w:val="22"/>
          <w:szCs w:val="22"/>
        </w:rPr>
        <w:t>c</w:t>
      </w:r>
      <w:r w:rsidRPr="0004171D">
        <w:rPr>
          <w:rFonts w:asciiTheme="majorHAnsi" w:hAnsiTheme="majorHAnsi"/>
          <w:sz w:val="22"/>
          <w:szCs w:val="22"/>
        </w:rPr>
        <w:t>hers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they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can.</w:t>
      </w:r>
      <w:r w:rsidRPr="0004171D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If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poss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ss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</w:t>
      </w:r>
      <w:r w:rsidRPr="0004171D">
        <w:rPr>
          <w:rFonts w:asciiTheme="majorHAnsi" w:hAnsiTheme="majorHAnsi"/>
          <w:spacing w:val="1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her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helpful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qualifications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5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xperienc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s,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co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vey these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 a way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that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skills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tra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sfer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 the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classr</w:t>
      </w:r>
      <w:r w:rsidRPr="0004171D">
        <w:rPr>
          <w:rFonts w:asciiTheme="majorHAnsi" w:hAnsiTheme="majorHAnsi"/>
          <w:spacing w:val="1"/>
          <w:sz w:val="22"/>
          <w:szCs w:val="22"/>
        </w:rPr>
        <w:t>oo</w:t>
      </w:r>
      <w:r w:rsidRPr="0004171D">
        <w:rPr>
          <w:rFonts w:asciiTheme="majorHAnsi" w:hAnsiTheme="majorHAnsi"/>
          <w:sz w:val="22"/>
          <w:szCs w:val="22"/>
        </w:rPr>
        <w:t>m</w:t>
      </w:r>
      <w:r w:rsidRPr="0004171D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(e.g.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res</w:t>
      </w:r>
      <w:r w:rsidRPr="0004171D">
        <w:rPr>
          <w:rFonts w:asciiTheme="majorHAnsi" w:hAnsiTheme="majorHAnsi"/>
          <w:spacing w:val="-3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au</w:t>
      </w:r>
      <w:r w:rsidRPr="0004171D">
        <w:rPr>
          <w:rFonts w:asciiTheme="majorHAnsi" w:hAnsiTheme="majorHAnsi"/>
          <w:spacing w:val="2"/>
          <w:sz w:val="22"/>
          <w:szCs w:val="22"/>
        </w:rPr>
        <w:t>r</w:t>
      </w:r>
      <w:r w:rsidRPr="0004171D">
        <w:rPr>
          <w:rFonts w:asciiTheme="majorHAnsi" w:hAnsiTheme="majorHAnsi"/>
          <w:sz w:val="22"/>
          <w:szCs w:val="22"/>
        </w:rPr>
        <w:t>ant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work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ds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interpers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na</w:t>
      </w:r>
      <w:r w:rsidRPr="0004171D">
        <w:rPr>
          <w:rFonts w:asciiTheme="majorHAnsi" w:hAnsiTheme="majorHAnsi"/>
          <w:spacing w:val="1"/>
          <w:sz w:val="22"/>
          <w:szCs w:val="22"/>
        </w:rPr>
        <w:t>l</w:t>
      </w:r>
      <w:r w:rsidRPr="0004171D">
        <w:rPr>
          <w:rFonts w:asciiTheme="majorHAnsi" w:hAnsiTheme="majorHAnsi"/>
          <w:sz w:val="22"/>
          <w:szCs w:val="22"/>
        </w:rPr>
        <w:t>,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pacing w:val="-1"/>
          <w:sz w:val="22"/>
          <w:szCs w:val="22"/>
        </w:rPr>
        <w:t>mm</w:t>
      </w:r>
      <w:r w:rsidRPr="0004171D">
        <w:rPr>
          <w:rFonts w:asciiTheme="majorHAnsi" w:hAnsiTheme="majorHAnsi"/>
          <w:sz w:val="22"/>
          <w:szCs w:val="22"/>
        </w:rPr>
        <w:t>unicati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n,</w:t>
      </w:r>
      <w:r w:rsidRPr="0004171D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anage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nt</w:t>
      </w:r>
      <w:r w:rsidRPr="0004171D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1"/>
          <w:sz w:val="22"/>
          <w:szCs w:val="22"/>
        </w:rPr>
        <w:t>s</w:t>
      </w:r>
      <w:r w:rsidRPr="0004171D">
        <w:rPr>
          <w:rFonts w:asciiTheme="majorHAnsi" w:hAnsiTheme="majorHAnsi"/>
          <w:sz w:val="22"/>
          <w:szCs w:val="22"/>
        </w:rPr>
        <w:t>kills).</w:t>
      </w:r>
      <w:r w:rsidRPr="0004171D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</w:t>
      </w:r>
      <w:r w:rsidRPr="0004171D">
        <w:rPr>
          <w:rFonts w:asciiTheme="majorHAnsi" w:hAnsiTheme="majorHAnsi"/>
          <w:spacing w:val="-1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her s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mple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c</w:t>
      </w:r>
      <w:r w:rsidRPr="0004171D">
        <w:rPr>
          <w:rFonts w:asciiTheme="majorHAnsi" w:hAnsiTheme="majorHAnsi"/>
          <w:sz w:val="22"/>
          <w:szCs w:val="22"/>
        </w:rPr>
        <w:t>ategor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es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may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lastRenderedPageBreak/>
        <w:t>include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leadersh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p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exp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rience,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mpus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ac</w:t>
      </w:r>
      <w:r w:rsidRPr="0004171D">
        <w:rPr>
          <w:rFonts w:asciiTheme="majorHAnsi" w:hAnsiTheme="majorHAnsi"/>
          <w:spacing w:val="-2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ivities,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pacing w:val="-1"/>
          <w:sz w:val="22"/>
          <w:szCs w:val="22"/>
        </w:rPr>
        <w:t>mm</w:t>
      </w:r>
      <w:r w:rsidRPr="0004171D">
        <w:rPr>
          <w:rFonts w:asciiTheme="majorHAnsi" w:hAnsiTheme="majorHAnsi"/>
          <w:sz w:val="22"/>
          <w:szCs w:val="22"/>
        </w:rPr>
        <w:t>unity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service,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m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ittee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wo</w:t>
      </w:r>
      <w:r w:rsidRPr="0004171D">
        <w:rPr>
          <w:rFonts w:asciiTheme="majorHAnsi" w:hAnsiTheme="majorHAnsi"/>
          <w:spacing w:val="2"/>
          <w:sz w:val="22"/>
          <w:szCs w:val="22"/>
        </w:rPr>
        <w:t>r</w:t>
      </w:r>
      <w:r w:rsidRPr="0004171D">
        <w:rPr>
          <w:rFonts w:asciiTheme="majorHAnsi" w:hAnsiTheme="majorHAnsi"/>
          <w:sz w:val="22"/>
          <w:szCs w:val="22"/>
        </w:rPr>
        <w:t>k,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professional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affili</w:t>
      </w:r>
      <w:r w:rsidRPr="0004171D">
        <w:rPr>
          <w:rFonts w:asciiTheme="majorHAnsi" w:hAnsiTheme="majorHAnsi"/>
          <w:spacing w:val="-2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tions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or m</w:t>
      </w:r>
      <w:r w:rsidRPr="0004171D">
        <w:rPr>
          <w:rFonts w:asciiTheme="majorHAnsi" w:hAnsiTheme="majorHAnsi"/>
          <w:spacing w:val="2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mberships,</w:t>
      </w:r>
      <w:r w:rsidRPr="0004171D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p</w:t>
      </w:r>
      <w:r w:rsidRPr="0004171D">
        <w:rPr>
          <w:rFonts w:asciiTheme="majorHAnsi" w:hAnsiTheme="majorHAnsi"/>
          <w:sz w:val="22"/>
          <w:szCs w:val="22"/>
        </w:rPr>
        <w:t>rofessio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al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</w:t>
      </w:r>
      <w:r w:rsidRPr="0004171D">
        <w:rPr>
          <w:rFonts w:asciiTheme="majorHAnsi" w:hAnsiTheme="majorHAnsi"/>
          <w:spacing w:val="1"/>
          <w:sz w:val="22"/>
          <w:szCs w:val="22"/>
        </w:rPr>
        <w:t>v</w:t>
      </w:r>
      <w:r w:rsidRPr="0004171D">
        <w:rPr>
          <w:rFonts w:asciiTheme="majorHAnsi" w:hAnsiTheme="majorHAnsi"/>
          <w:sz w:val="22"/>
          <w:szCs w:val="22"/>
        </w:rPr>
        <w:t>elo</w:t>
      </w:r>
      <w:r w:rsidRPr="0004171D">
        <w:rPr>
          <w:rFonts w:asciiTheme="majorHAnsi" w:hAnsiTheme="majorHAnsi"/>
          <w:spacing w:val="1"/>
          <w:sz w:val="22"/>
          <w:szCs w:val="22"/>
        </w:rPr>
        <w:t>p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-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t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and/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r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pre-service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training,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etc.</w:t>
      </w:r>
    </w:p>
    <w:p w14:paraId="3412554C" w14:textId="77777777" w:rsidR="00A86358" w:rsidRPr="0004171D" w:rsidRDefault="00A86358">
      <w:pPr>
        <w:spacing w:before="7" w:line="280" w:lineRule="exact"/>
        <w:rPr>
          <w:rFonts w:asciiTheme="majorHAnsi" w:hAnsiTheme="majorHAnsi"/>
          <w:sz w:val="22"/>
          <w:szCs w:val="22"/>
        </w:rPr>
      </w:pPr>
    </w:p>
    <w:p w14:paraId="3E5F14DC" w14:textId="77777777" w:rsidR="00A86358" w:rsidRPr="0004171D" w:rsidRDefault="0004171D">
      <w:pPr>
        <w:ind w:left="116"/>
        <w:rPr>
          <w:rFonts w:asciiTheme="majorHAnsi" w:hAnsiTheme="majorHAnsi"/>
          <w:b/>
          <w:bCs/>
          <w:sz w:val="22"/>
          <w:szCs w:val="22"/>
        </w:rPr>
      </w:pPr>
      <w:r w:rsidRPr="0004171D">
        <w:rPr>
          <w:rFonts w:asciiTheme="majorHAnsi" w:hAnsiTheme="majorHAnsi"/>
          <w:b/>
          <w:bCs/>
          <w:sz w:val="22"/>
          <w:szCs w:val="22"/>
          <w:u w:val="single" w:color="000000"/>
        </w:rPr>
        <w:t>Skills</w:t>
      </w:r>
    </w:p>
    <w:p w14:paraId="60B01B01" w14:textId="77777777" w:rsidR="00A86358" w:rsidRPr="0004171D" w:rsidRDefault="00A86358">
      <w:pPr>
        <w:spacing w:before="10" w:line="100" w:lineRule="exact"/>
        <w:rPr>
          <w:rFonts w:asciiTheme="majorHAnsi" w:hAnsiTheme="majorHAnsi"/>
          <w:sz w:val="22"/>
          <w:szCs w:val="22"/>
        </w:rPr>
      </w:pPr>
    </w:p>
    <w:p w14:paraId="5F08E275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If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ou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have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sp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cial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skills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that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would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asset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 the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classr</w:t>
      </w:r>
      <w:r w:rsidRPr="0004171D">
        <w:rPr>
          <w:rFonts w:asciiTheme="majorHAnsi" w:hAnsiTheme="majorHAnsi"/>
          <w:spacing w:val="1"/>
          <w:sz w:val="22"/>
          <w:szCs w:val="22"/>
        </w:rPr>
        <w:t>oo</w:t>
      </w:r>
      <w:r w:rsidRPr="0004171D">
        <w:rPr>
          <w:rFonts w:asciiTheme="majorHAnsi" w:hAnsiTheme="majorHAnsi"/>
          <w:sz w:val="22"/>
          <w:szCs w:val="22"/>
        </w:rPr>
        <w:t>m</w:t>
      </w:r>
      <w:r w:rsidRPr="0004171D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or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as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mber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of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their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teaching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staff,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sure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 share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</w:t>
      </w:r>
      <w:r w:rsidRPr="0004171D">
        <w:rPr>
          <w:rFonts w:asciiTheme="majorHAnsi" w:hAnsiTheme="majorHAnsi"/>
          <w:spacing w:val="-5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se.</w:t>
      </w:r>
      <w:r w:rsidRPr="0004171D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Language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</w:t>
      </w:r>
      <w:r w:rsidRPr="0004171D">
        <w:rPr>
          <w:rFonts w:asciiTheme="majorHAnsi" w:hAnsiTheme="majorHAnsi"/>
          <w:spacing w:val="-1"/>
          <w:sz w:val="22"/>
          <w:szCs w:val="22"/>
        </w:rPr>
        <w:t>l</w:t>
      </w:r>
      <w:r w:rsidRPr="0004171D">
        <w:rPr>
          <w:rFonts w:asciiTheme="majorHAnsi" w:hAnsiTheme="majorHAnsi"/>
          <w:sz w:val="22"/>
          <w:szCs w:val="22"/>
        </w:rPr>
        <w:t>uency</w:t>
      </w:r>
    </w:p>
    <w:p w14:paraId="72E48E53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  <w:sectPr w:rsidR="00A86358" w:rsidRPr="0004171D">
          <w:pgSz w:w="12240" w:h="15840"/>
          <w:pgMar w:top="1320" w:right="460" w:bottom="280" w:left="460" w:header="720" w:footer="720" w:gutter="0"/>
          <w:cols w:space="720"/>
        </w:sectPr>
      </w:pPr>
      <w:r w:rsidRPr="0004171D">
        <w:rPr>
          <w:rFonts w:asciiTheme="majorHAnsi" w:hAnsiTheme="majorHAnsi"/>
          <w:sz w:val="22"/>
          <w:szCs w:val="22"/>
        </w:rPr>
        <w:t>(ies),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pu</w:t>
      </w:r>
      <w:r w:rsidRPr="0004171D">
        <w:rPr>
          <w:rFonts w:asciiTheme="majorHAnsi" w:hAnsiTheme="majorHAnsi"/>
          <w:spacing w:val="1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er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skills,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first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aid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training,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z w:val="22"/>
          <w:szCs w:val="22"/>
        </w:rPr>
        <w:t>sical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or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athletic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talents…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brag!</w:t>
      </w:r>
    </w:p>
    <w:p w14:paraId="4534EE9A" w14:textId="77777777" w:rsidR="00A86358" w:rsidRPr="0004171D" w:rsidRDefault="0004171D">
      <w:pPr>
        <w:spacing w:before="76"/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lastRenderedPageBreak/>
        <w:pict w14:anchorId="0E1D8F08">
          <v:group id="_x0000_s1026" style="position:absolute;left:0;text-align:left;margin-left:28.8pt;margin-top:22.7pt;width:549pt;height:0;z-index:-251657728;mso-position-horizontal-relative:page" coordorigin="576,454" coordsize="10980,0">
            <v:shape id="_x0000_s1027" style="position:absolute;left:576;top:454;width:10980;height:0" coordorigin="576,454" coordsize="10980,0" path="m576,454r10980,e" filled="f">
              <v:path arrowok="t"/>
            </v:shape>
            <w10:wrap anchorx="page"/>
          </v:group>
        </w:pict>
      </w:r>
      <w:r w:rsidRPr="0004171D">
        <w:rPr>
          <w:rFonts w:asciiTheme="majorHAnsi" w:hAnsiTheme="majorHAnsi"/>
          <w:b/>
          <w:sz w:val="22"/>
          <w:szCs w:val="22"/>
        </w:rPr>
        <w:t>JESSICA L. MAYFIELD</w:t>
      </w:r>
    </w:p>
    <w:p w14:paraId="1AB26BE1" w14:textId="77777777" w:rsidR="00A86358" w:rsidRPr="0004171D" w:rsidRDefault="00A86358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49E159B9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C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pacing w:val="-3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pus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Address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(until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5/31/</w:t>
      </w:r>
      <w:r w:rsidRPr="0004171D">
        <w:rPr>
          <w:rFonts w:asciiTheme="majorHAnsi" w:hAnsiTheme="majorHAnsi"/>
          <w:spacing w:val="-1"/>
          <w:sz w:val="22"/>
          <w:szCs w:val="22"/>
        </w:rPr>
        <w:t>0</w:t>
      </w:r>
      <w:r w:rsidRPr="0004171D">
        <w:rPr>
          <w:rFonts w:asciiTheme="majorHAnsi" w:hAnsiTheme="majorHAnsi"/>
          <w:spacing w:val="1"/>
          <w:sz w:val="22"/>
          <w:szCs w:val="22"/>
        </w:rPr>
        <w:t>7</w:t>
      </w:r>
      <w:r w:rsidRPr="0004171D">
        <w:rPr>
          <w:rFonts w:asciiTheme="majorHAnsi" w:hAnsiTheme="majorHAnsi"/>
          <w:sz w:val="22"/>
          <w:szCs w:val="22"/>
        </w:rPr>
        <w:t>):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87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Kershaw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1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ree</w:t>
      </w:r>
      <w:r w:rsidRPr="0004171D">
        <w:rPr>
          <w:rFonts w:asciiTheme="majorHAnsi" w:hAnsiTheme="majorHAnsi"/>
          <w:spacing w:val="1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,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ewark,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19711;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302-5</w:t>
      </w:r>
      <w:r w:rsidRPr="0004171D">
        <w:rPr>
          <w:rFonts w:asciiTheme="majorHAnsi" w:hAnsiTheme="majorHAnsi"/>
          <w:spacing w:val="-1"/>
          <w:sz w:val="22"/>
          <w:szCs w:val="22"/>
        </w:rPr>
        <w:t>8</w:t>
      </w:r>
      <w:r w:rsidRPr="0004171D">
        <w:rPr>
          <w:rFonts w:asciiTheme="majorHAnsi" w:hAnsiTheme="majorHAnsi"/>
          <w:sz w:val="22"/>
          <w:szCs w:val="22"/>
        </w:rPr>
        <w:t>8-3986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(ce</w:t>
      </w:r>
      <w:r w:rsidRPr="0004171D">
        <w:rPr>
          <w:rFonts w:asciiTheme="majorHAnsi" w:hAnsiTheme="majorHAnsi"/>
          <w:spacing w:val="1"/>
          <w:sz w:val="22"/>
          <w:szCs w:val="22"/>
        </w:rPr>
        <w:t>l</w:t>
      </w:r>
      <w:r w:rsidRPr="0004171D">
        <w:rPr>
          <w:rFonts w:asciiTheme="majorHAnsi" w:hAnsiTheme="majorHAnsi"/>
          <w:sz w:val="22"/>
          <w:szCs w:val="22"/>
        </w:rPr>
        <w:t>l);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hyperlink r:id="rId5">
        <w:r w:rsidRPr="0004171D">
          <w:rPr>
            <w:rFonts w:asciiTheme="majorHAnsi" w:hAnsiTheme="majorHAnsi"/>
            <w:sz w:val="22"/>
            <w:szCs w:val="22"/>
          </w:rPr>
          <w:t>jessi25</w:t>
        </w:r>
        <w:r w:rsidRPr="0004171D">
          <w:rPr>
            <w:rFonts w:asciiTheme="majorHAnsi" w:hAnsiTheme="majorHAnsi"/>
            <w:spacing w:val="-1"/>
            <w:sz w:val="22"/>
            <w:szCs w:val="22"/>
          </w:rPr>
          <w:t>@</w:t>
        </w:r>
        <w:r w:rsidRPr="0004171D">
          <w:rPr>
            <w:rFonts w:asciiTheme="majorHAnsi" w:hAnsiTheme="majorHAnsi"/>
            <w:sz w:val="22"/>
            <w:szCs w:val="22"/>
          </w:rPr>
          <w:t>aol.c</w:t>
        </w:r>
        <w:r w:rsidRPr="0004171D">
          <w:rPr>
            <w:rFonts w:asciiTheme="majorHAnsi" w:hAnsiTheme="majorHAnsi"/>
            <w:spacing w:val="2"/>
            <w:sz w:val="22"/>
            <w:szCs w:val="22"/>
          </w:rPr>
          <w:t>o</w:t>
        </w:r>
        <w:r w:rsidRPr="0004171D">
          <w:rPr>
            <w:rFonts w:asciiTheme="majorHAnsi" w:hAnsiTheme="majorHAnsi"/>
            <w:sz w:val="22"/>
            <w:szCs w:val="22"/>
          </w:rPr>
          <w:t>m</w:t>
        </w:r>
      </w:hyperlink>
    </w:p>
    <w:p w14:paraId="653BF6E1" w14:textId="77777777" w:rsidR="00A86358" w:rsidRPr="0004171D" w:rsidRDefault="00A86358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487B0C6D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Per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anent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Addre</w:t>
      </w:r>
      <w:r w:rsidRPr="0004171D">
        <w:rPr>
          <w:rFonts w:asciiTheme="majorHAnsi" w:hAnsiTheme="majorHAnsi"/>
          <w:spacing w:val="1"/>
          <w:sz w:val="22"/>
          <w:szCs w:val="22"/>
        </w:rPr>
        <w:t>s</w:t>
      </w:r>
      <w:r w:rsidRPr="0004171D">
        <w:rPr>
          <w:rFonts w:asciiTheme="majorHAnsi" w:hAnsiTheme="majorHAnsi"/>
          <w:sz w:val="22"/>
          <w:szCs w:val="22"/>
        </w:rPr>
        <w:t>s:</w:t>
      </w:r>
      <w:r w:rsidRPr="0004171D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11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1"/>
          <w:sz w:val="22"/>
          <w:szCs w:val="22"/>
        </w:rPr>
        <w:t>W</w:t>
      </w:r>
      <w:r w:rsidRPr="0004171D">
        <w:rPr>
          <w:rFonts w:asciiTheme="majorHAnsi" w:hAnsiTheme="majorHAnsi"/>
          <w:sz w:val="22"/>
          <w:szCs w:val="22"/>
        </w:rPr>
        <w:t>indrift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Circle,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1"/>
          <w:sz w:val="22"/>
          <w:szCs w:val="22"/>
        </w:rPr>
        <w:t>W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pacing w:val="-1"/>
          <w:sz w:val="22"/>
          <w:szCs w:val="22"/>
        </w:rPr>
        <w:t>y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e,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NJ;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973-694-4</w:t>
      </w:r>
      <w:r w:rsidRPr="0004171D">
        <w:rPr>
          <w:rFonts w:asciiTheme="majorHAnsi" w:hAnsiTheme="majorHAnsi"/>
          <w:spacing w:val="-1"/>
          <w:sz w:val="22"/>
          <w:szCs w:val="22"/>
        </w:rPr>
        <w:t>5</w:t>
      </w:r>
      <w:r w:rsidRPr="0004171D">
        <w:rPr>
          <w:rFonts w:asciiTheme="majorHAnsi" w:hAnsiTheme="majorHAnsi"/>
          <w:sz w:val="22"/>
          <w:szCs w:val="22"/>
        </w:rPr>
        <w:t>39</w:t>
      </w:r>
    </w:p>
    <w:p w14:paraId="339880A6" w14:textId="77777777" w:rsidR="00A86358" w:rsidRPr="0004171D" w:rsidRDefault="00A86358">
      <w:pPr>
        <w:spacing w:before="10" w:line="100" w:lineRule="exact"/>
        <w:rPr>
          <w:rFonts w:asciiTheme="majorHAnsi" w:hAnsiTheme="majorHAnsi"/>
          <w:sz w:val="22"/>
          <w:szCs w:val="22"/>
        </w:rPr>
      </w:pPr>
    </w:p>
    <w:p w14:paraId="7C8C2BFB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Electronic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Portfol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o: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Available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at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hyperlink r:id="rId6">
        <w:r w:rsidRPr="0004171D">
          <w:rPr>
            <w:rFonts w:asciiTheme="majorHAnsi" w:hAnsiTheme="majorHAnsi"/>
            <w:w w:val="99"/>
            <w:sz w:val="22"/>
            <w:szCs w:val="22"/>
          </w:rPr>
          <w:t>ht</w:t>
        </w:r>
        <w:r w:rsidRPr="0004171D">
          <w:rPr>
            <w:rFonts w:asciiTheme="majorHAnsi" w:hAnsiTheme="majorHAnsi"/>
            <w:spacing w:val="1"/>
            <w:w w:val="99"/>
            <w:sz w:val="22"/>
            <w:szCs w:val="22"/>
          </w:rPr>
          <w:t>tp</w:t>
        </w:r>
        <w:r w:rsidRPr="0004171D">
          <w:rPr>
            <w:rFonts w:asciiTheme="majorHAnsi" w:hAnsiTheme="majorHAnsi"/>
            <w:w w:val="99"/>
            <w:sz w:val="22"/>
            <w:szCs w:val="22"/>
          </w:rPr>
          <w:t>://livetext.c</w:t>
        </w:r>
        <w:r w:rsidRPr="0004171D">
          <w:rPr>
            <w:rFonts w:asciiTheme="majorHAnsi" w:hAnsiTheme="majorHAnsi"/>
            <w:spacing w:val="2"/>
            <w:w w:val="99"/>
            <w:sz w:val="22"/>
            <w:szCs w:val="22"/>
          </w:rPr>
          <w:t>o</w:t>
        </w:r>
        <w:r w:rsidRPr="0004171D">
          <w:rPr>
            <w:rFonts w:asciiTheme="majorHAnsi" w:hAnsiTheme="majorHAnsi"/>
            <w:spacing w:val="-2"/>
            <w:w w:val="99"/>
            <w:sz w:val="22"/>
            <w:szCs w:val="22"/>
          </w:rPr>
          <w:t>m</w:t>
        </w:r>
        <w:r w:rsidRPr="0004171D">
          <w:rPr>
            <w:rFonts w:asciiTheme="majorHAnsi" w:hAnsiTheme="majorHAnsi"/>
            <w:w w:val="99"/>
            <w:sz w:val="22"/>
            <w:szCs w:val="22"/>
          </w:rPr>
          <w:t>/college/index.h</w:t>
        </w:r>
        <w:r w:rsidRPr="0004171D">
          <w:rPr>
            <w:rFonts w:asciiTheme="majorHAnsi" w:hAnsiTheme="majorHAnsi"/>
            <w:spacing w:val="1"/>
            <w:w w:val="99"/>
            <w:sz w:val="22"/>
            <w:szCs w:val="22"/>
          </w:rPr>
          <w:t>t</w:t>
        </w:r>
        <w:r w:rsidRPr="0004171D">
          <w:rPr>
            <w:rFonts w:asciiTheme="majorHAnsi" w:hAnsiTheme="majorHAnsi"/>
            <w:spacing w:val="-3"/>
            <w:w w:val="99"/>
            <w:sz w:val="22"/>
            <w:szCs w:val="22"/>
          </w:rPr>
          <w:t>m</w:t>
        </w:r>
        <w:r w:rsidRPr="0004171D">
          <w:rPr>
            <w:rFonts w:asciiTheme="majorHAnsi" w:hAnsiTheme="majorHAnsi"/>
            <w:w w:val="99"/>
            <w:sz w:val="22"/>
            <w:szCs w:val="22"/>
          </w:rPr>
          <w:t>l</w:t>
        </w:r>
      </w:hyperlink>
      <w:r w:rsidRPr="0004171D">
        <w:rPr>
          <w:rFonts w:asciiTheme="majorHAnsi" w:hAnsiTheme="majorHAnsi"/>
          <w:spacing w:val="2"/>
          <w:w w:val="9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(Visitor’s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Pass: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a94sd7;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use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Internet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xplorer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only)</w:t>
      </w:r>
    </w:p>
    <w:p w14:paraId="2880278F" w14:textId="77777777" w:rsidR="00A86358" w:rsidRPr="0004171D" w:rsidRDefault="00A86358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577A57AA" w14:textId="77777777" w:rsidR="00A86358" w:rsidRPr="0004171D" w:rsidRDefault="00A8635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B81EFE0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b/>
          <w:sz w:val="22"/>
          <w:szCs w:val="22"/>
        </w:rPr>
        <w:t>J</w:t>
      </w:r>
      <w:r w:rsidRPr="0004171D">
        <w:rPr>
          <w:rFonts w:asciiTheme="majorHAnsi" w:hAnsiTheme="majorHAnsi"/>
          <w:b/>
          <w:spacing w:val="-1"/>
          <w:sz w:val="22"/>
          <w:szCs w:val="22"/>
        </w:rPr>
        <w:t>O</w:t>
      </w:r>
      <w:r w:rsidRPr="0004171D">
        <w:rPr>
          <w:rFonts w:asciiTheme="majorHAnsi" w:hAnsiTheme="majorHAnsi"/>
          <w:b/>
          <w:sz w:val="22"/>
          <w:szCs w:val="22"/>
        </w:rPr>
        <w:t>B</w:t>
      </w:r>
      <w:r w:rsidRPr="0004171D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b/>
          <w:spacing w:val="-1"/>
          <w:sz w:val="22"/>
          <w:szCs w:val="22"/>
        </w:rPr>
        <w:t>O</w:t>
      </w:r>
      <w:r w:rsidRPr="0004171D">
        <w:rPr>
          <w:rFonts w:asciiTheme="majorHAnsi" w:hAnsiTheme="majorHAnsi"/>
          <w:b/>
          <w:sz w:val="22"/>
          <w:szCs w:val="22"/>
        </w:rPr>
        <w:t>BJECTIVE</w:t>
      </w:r>
    </w:p>
    <w:p w14:paraId="12DC130F" w14:textId="77777777" w:rsidR="00A86358" w:rsidRPr="0004171D" w:rsidRDefault="00A86358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1FD3E025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Seek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el</w:t>
      </w:r>
      <w:r w:rsidRPr="0004171D">
        <w:rPr>
          <w:rFonts w:asciiTheme="majorHAnsi" w:hAnsiTheme="majorHAnsi"/>
          <w:spacing w:val="2"/>
          <w:sz w:val="22"/>
          <w:szCs w:val="22"/>
        </w:rPr>
        <w:t>e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entar</w:t>
      </w:r>
      <w:r w:rsidRPr="0004171D">
        <w:rPr>
          <w:rFonts w:asciiTheme="majorHAnsi" w:hAnsiTheme="majorHAnsi"/>
          <w:spacing w:val="-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,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2"/>
          <w:sz w:val="22"/>
          <w:szCs w:val="22"/>
        </w:rPr>
        <w:t>s</w:t>
      </w:r>
      <w:r w:rsidRPr="0004171D">
        <w:rPr>
          <w:rFonts w:asciiTheme="majorHAnsi" w:hAnsiTheme="majorHAnsi"/>
          <w:spacing w:val="1"/>
          <w:sz w:val="22"/>
          <w:szCs w:val="22"/>
        </w:rPr>
        <w:t>p</w:t>
      </w:r>
      <w:r w:rsidRPr="0004171D">
        <w:rPr>
          <w:rFonts w:asciiTheme="majorHAnsi" w:hAnsiTheme="majorHAnsi"/>
          <w:sz w:val="22"/>
          <w:szCs w:val="22"/>
        </w:rPr>
        <w:t>ecial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education,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 xml:space="preserve">or 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iddle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school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math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teaching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position.</w:t>
      </w:r>
    </w:p>
    <w:p w14:paraId="1E4AC00A" w14:textId="77777777" w:rsidR="00A86358" w:rsidRPr="0004171D" w:rsidRDefault="00A86358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34B5F5E2" w14:textId="77777777" w:rsidR="00A86358" w:rsidRPr="0004171D" w:rsidRDefault="00A8635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3A6A60F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b/>
          <w:sz w:val="22"/>
          <w:szCs w:val="22"/>
        </w:rPr>
        <w:t>EDUCAT</w:t>
      </w:r>
      <w:r w:rsidRPr="0004171D">
        <w:rPr>
          <w:rFonts w:asciiTheme="majorHAnsi" w:hAnsiTheme="majorHAnsi"/>
          <w:b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b/>
          <w:spacing w:val="-1"/>
          <w:sz w:val="22"/>
          <w:szCs w:val="22"/>
        </w:rPr>
        <w:t>O</w:t>
      </w:r>
      <w:r w:rsidRPr="0004171D">
        <w:rPr>
          <w:rFonts w:asciiTheme="majorHAnsi" w:hAnsiTheme="majorHAnsi"/>
          <w:b/>
          <w:sz w:val="22"/>
          <w:szCs w:val="22"/>
        </w:rPr>
        <w:t>N</w:t>
      </w:r>
    </w:p>
    <w:p w14:paraId="6B3D67CF" w14:textId="77777777" w:rsidR="00A86358" w:rsidRPr="0004171D" w:rsidRDefault="00A86358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2DC472A7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Bachelor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of Science,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Universi</w:t>
      </w:r>
      <w:r w:rsidRPr="0004171D">
        <w:rPr>
          <w:rFonts w:asciiTheme="majorHAnsi" w:hAnsiTheme="majorHAnsi"/>
          <w:spacing w:val="1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y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of D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lawar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,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N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wark,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D</w:t>
      </w:r>
      <w:r w:rsidRPr="0004171D">
        <w:rPr>
          <w:rFonts w:asciiTheme="majorHAnsi" w:hAnsiTheme="majorHAnsi"/>
          <w:sz w:val="22"/>
          <w:szCs w:val="22"/>
        </w:rPr>
        <w:t>elaware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–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y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2</w:t>
      </w:r>
      <w:r w:rsidRPr="0004171D">
        <w:rPr>
          <w:rFonts w:asciiTheme="majorHAnsi" w:hAnsiTheme="majorHAnsi"/>
          <w:spacing w:val="2"/>
          <w:sz w:val="22"/>
          <w:szCs w:val="22"/>
        </w:rPr>
        <w:t>0</w:t>
      </w:r>
      <w:r w:rsidRPr="0004171D">
        <w:rPr>
          <w:rFonts w:asciiTheme="majorHAnsi" w:hAnsiTheme="majorHAnsi"/>
          <w:sz w:val="22"/>
          <w:szCs w:val="22"/>
        </w:rPr>
        <w:t>07</w:t>
      </w:r>
    </w:p>
    <w:p w14:paraId="646F2D48" w14:textId="77777777" w:rsidR="00A86358" w:rsidRPr="0004171D" w:rsidRDefault="00A86358">
      <w:pPr>
        <w:spacing w:before="10" w:line="100" w:lineRule="exact"/>
        <w:rPr>
          <w:rFonts w:asciiTheme="majorHAnsi" w:hAnsiTheme="majorHAnsi"/>
          <w:sz w:val="22"/>
          <w:szCs w:val="22"/>
        </w:rPr>
      </w:pPr>
    </w:p>
    <w:p w14:paraId="18292157" w14:textId="77777777" w:rsidR="00A86358" w:rsidRPr="0004171D" w:rsidRDefault="0004171D">
      <w:pPr>
        <w:spacing w:line="396" w:lineRule="auto"/>
        <w:ind w:left="116" w:right="3565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Major: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El</w:t>
      </w:r>
      <w:r w:rsidRPr="0004171D">
        <w:rPr>
          <w:rFonts w:asciiTheme="majorHAnsi" w:hAnsiTheme="majorHAnsi"/>
          <w:spacing w:val="2"/>
          <w:sz w:val="22"/>
          <w:szCs w:val="22"/>
        </w:rPr>
        <w:t>e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entary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Teach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r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Educati</w:t>
      </w:r>
      <w:r w:rsidRPr="0004171D">
        <w:rPr>
          <w:rFonts w:asciiTheme="majorHAnsi" w:hAnsiTheme="majorHAnsi"/>
          <w:spacing w:val="2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n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(El</w:t>
      </w:r>
      <w:r w:rsidRPr="0004171D">
        <w:rPr>
          <w:rFonts w:asciiTheme="majorHAnsi" w:hAnsiTheme="majorHAnsi"/>
          <w:spacing w:val="2"/>
          <w:sz w:val="22"/>
          <w:szCs w:val="22"/>
        </w:rPr>
        <w:t>e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entary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Special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Education);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Discipline: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Math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atics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(27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credit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hours) Major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GPA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3.6/4.0;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Overall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3.34/4.0</w:t>
      </w:r>
    </w:p>
    <w:p w14:paraId="7CF0B595" w14:textId="77777777" w:rsidR="00A86358" w:rsidRPr="0004171D" w:rsidRDefault="0004171D">
      <w:pPr>
        <w:spacing w:before="4"/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  <w:u w:val="single" w:color="000000"/>
        </w:rPr>
        <w:t>Certification:</w:t>
      </w:r>
    </w:p>
    <w:p w14:paraId="39731110" w14:textId="77777777" w:rsidR="00A86358" w:rsidRPr="0004171D" w:rsidRDefault="00A86358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0E625713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Eligible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for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certifi</w:t>
      </w:r>
      <w:r w:rsidRPr="0004171D">
        <w:rPr>
          <w:rFonts w:asciiTheme="majorHAnsi" w:hAnsiTheme="majorHAnsi"/>
          <w:spacing w:val="1"/>
          <w:sz w:val="22"/>
          <w:szCs w:val="22"/>
        </w:rPr>
        <w:t>c</w:t>
      </w:r>
      <w:r w:rsidRPr="0004171D">
        <w:rPr>
          <w:rFonts w:asciiTheme="majorHAnsi" w:hAnsiTheme="majorHAnsi"/>
          <w:sz w:val="22"/>
          <w:szCs w:val="22"/>
        </w:rPr>
        <w:t>ation,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y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2007.</w:t>
      </w:r>
      <w:r w:rsidRPr="0004171D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Have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successfully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</w:t>
      </w:r>
      <w:r w:rsidRPr="0004171D">
        <w:rPr>
          <w:rFonts w:asciiTheme="majorHAnsi" w:hAnsiTheme="majorHAnsi"/>
          <w:spacing w:val="2"/>
          <w:sz w:val="22"/>
          <w:szCs w:val="22"/>
        </w:rPr>
        <w:t>o</w:t>
      </w:r>
      <w:r w:rsidRPr="0004171D">
        <w:rPr>
          <w:rFonts w:asciiTheme="majorHAnsi" w:hAnsiTheme="majorHAnsi"/>
          <w:spacing w:val="-3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p</w:t>
      </w:r>
      <w:r w:rsidRPr="0004171D">
        <w:rPr>
          <w:rFonts w:asciiTheme="majorHAnsi" w:hAnsiTheme="majorHAnsi"/>
          <w:sz w:val="22"/>
          <w:szCs w:val="22"/>
        </w:rPr>
        <w:t>le</w:t>
      </w:r>
      <w:r w:rsidRPr="0004171D">
        <w:rPr>
          <w:rFonts w:asciiTheme="majorHAnsi" w:hAnsiTheme="majorHAnsi"/>
          <w:spacing w:val="1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ed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PRA</w:t>
      </w:r>
      <w:r w:rsidRPr="0004171D">
        <w:rPr>
          <w:rFonts w:asciiTheme="majorHAnsi" w:hAnsiTheme="majorHAnsi"/>
          <w:spacing w:val="1"/>
          <w:sz w:val="22"/>
          <w:szCs w:val="22"/>
        </w:rPr>
        <w:t>X</w:t>
      </w:r>
      <w:r w:rsidRPr="0004171D">
        <w:rPr>
          <w:rFonts w:asciiTheme="majorHAnsi" w:hAnsiTheme="majorHAnsi"/>
          <w:sz w:val="22"/>
          <w:szCs w:val="22"/>
        </w:rPr>
        <w:t>IS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PR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XIS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II.</w:t>
      </w:r>
      <w:r w:rsidRPr="0004171D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Meet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highly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qua</w:t>
      </w:r>
      <w:r w:rsidRPr="0004171D">
        <w:rPr>
          <w:rFonts w:asciiTheme="majorHAnsi" w:hAnsiTheme="majorHAnsi"/>
          <w:spacing w:val="1"/>
          <w:sz w:val="22"/>
          <w:szCs w:val="22"/>
        </w:rPr>
        <w:t>l</w:t>
      </w:r>
      <w:r w:rsidRPr="0004171D">
        <w:rPr>
          <w:rFonts w:asciiTheme="majorHAnsi" w:hAnsiTheme="majorHAnsi"/>
          <w:sz w:val="22"/>
          <w:szCs w:val="22"/>
        </w:rPr>
        <w:t>ified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testing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requ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r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ts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fo</w:t>
      </w:r>
      <w:r w:rsidRPr="0004171D">
        <w:rPr>
          <w:rFonts w:asciiTheme="majorHAnsi" w:hAnsiTheme="majorHAnsi"/>
          <w:sz w:val="22"/>
          <w:szCs w:val="22"/>
        </w:rPr>
        <w:t>r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D</w:t>
      </w:r>
      <w:r w:rsidRPr="0004171D">
        <w:rPr>
          <w:rFonts w:asciiTheme="majorHAnsi" w:hAnsiTheme="majorHAnsi"/>
          <w:sz w:val="22"/>
          <w:szCs w:val="22"/>
        </w:rPr>
        <w:t>E,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D,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,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NJ.</w:t>
      </w:r>
    </w:p>
    <w:p w14:paraId="6DB33995" w14:textId="77777777" w:rsidR="00A86358" w:rsidRPr="0004171D" w:rsidRDefault="00A86358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0FB5067D" w14:textId="77777777" w:rsidR="00A86358" w:rsidRPr="0004171D" w:rsidRDefault="00A8635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EC6988B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b/>
          <w:sz w:val="22"/>
          <w:szCs w:val="22"/>
        </w:rPr>
        <w:t>TEACHI</w:t>
      </w:r>
      <w:r w:rsidRPr="0004171D">
        <w:rPr>
          <w:rFonts w:asciiTheme="majorHAnsi" w:hAnsiTheme="majorHAnsi"/>
          <w:b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b/>
          <w:sz w:val="22"/>
          <w:szCs w:val="22"/>
        </w:rPr>
        <w:t>G</w:t>
      </w:r>
      <w:r w:rsidRPr="0004171D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b/>
          <w:spacing w:val="2"/>
          <w:sz w:val="22"/>
          <w:szCs w:val="22"/>
        </w:rPr>
        <w:t>E</w:t>
      </w:r>
      <w:r w:rsidRPr="0004171D">
        <w:rPr>
          <w:rFonts w:asciiTheme="majorHAnsi" w:hAnsiTheme="majorHAnsi"/>
          <w:b/>
          <w:spacing w:val="1"/>
          <w:sz w:val="22"/>
          <w:szCs w:val="22"/>
        </w:rPr>
        <w:t>X</w:t>
      </w:r>
      <w:r w:rsidRPr="0004171D">
        <w:rPr>
          <w:rFonts w:asciiTheme="majorHAnsi" w:hAnsiTheme="majorHAnsi"/>
          <w:b/>
          <w:sz w:val="22"/>
          <w:szCs w:val="22"/>
        </w:rPr>
        <w:t>PERIENCE</w:t>
      </w:r>
    </w:p>
    <w:p w14:paraId="13D6C9A4" w14:textId="77777777" w:rsidR="00A86358" w:rsidRPr="0004171D" w:rsidRDefault="00A86358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32025472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  <w:u w:val="single" w:color="000000"/>
        </w:rPr>
        <w:t>Student</w:t>
      </w:r>
      <w:r w:rsidRPr="0004171D">
        <w:rPr>
          <w:rFonts w:asciiTheme="majorHAnsi" w:hAnsiTheme="majorHAnsi"/>
          <w:spacing w:val="-5"/>
          <w:sz w:val="22"/>
          <w:szCs w:val="22"/>
          <w:u w:val="single" w:color="000000"/>
        </w:rPr>
        <w:t xml:space="preserve"> </w:t>
      </w:r>
      <w:r w:rsidRPr="0004171D">
        <w:rPr>
          <w:rFonts w:asciiTheme="majorHAnsi" w:hAnsiTheme="majorHAnsi"/>
          <w:sz w:val="22"/>
          <w:szCs w:val="22"/>
          <w:u w:val="single" w:color="000000"/>
        </w:rPr>
        <w:t>Teacher</w:t>
      </w:r>
    </w:p>
    <w:p w14:paraId="1E6E7847" w14:textId="77777777" w:rsidR="00A86358" w:rsidRPr="0004171D" w:rsidRDefault="00A86358">
      <w:pPr>
        <w:spacing w:before="10" w:line="100" w:lineRule="exact"/>
        <w:rPr>
          <w:rFonts w:asciiTheme="majorHAnsi" w:hAnsiTheme="majorHAnsi"/>
          <w:sz w:val="22"/>
          <w:szCs w:val="22"/>
        </w:rPr>
      </w:pPr>
    </w:p>
    <w:p w14:paraId="0F08EDA0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▪ Gilpin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Manor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Ele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entary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School,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2"/>
          <w:sz w:val="22"/>
          <w:szCs w:val="22"/>
        </w:rPr>
        <w:t>C</w:t>
      </w:r>
      <w:r w:rsidRPr="0004171D">
        <w:rPr>
          <w:rFonts w:asciiTheme="majorHAnsi" w:hAnsiTheme="majorHAnsi"/>
          <w:sz w:val="22"/>
          <w:szCs w:val="22"/>
        </w:rPr>
        <w:t>ecil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County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Public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Schools,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Elkton,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Mar</w:t>
      </w:r>
      <w:r w:rsidRPr="0004171D">
        <w:rPr>
          <w:rFonts w:asciiTheme="majorHAnsi" w:hAnsiTheme="majorHAnsi"/>
          <w:spacing w:val="-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land</w:t>
      </w:r>
    </w:p>
    <w:p w14:paraId="6490BE95" w14:textId="77777777" w:rsidR="00A86358" w:rsidRPr="0004171D" w:rsidRDefault="00A86358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1FEC4175" w14:textId="77777777" w:rsidR="00A86358" w:rsidRPr="0004171D" w:rsidRDefault="0004171D">
      <w:pPr>
        <w:ind w:left="836" w:right="144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Developed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ple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-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ted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student-centered</w:t>
      </w:r>
      <w:r w:rsidRPr="0004171D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lessons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all subject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areas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</w:t>
      </w:r>
      <w:r w:rsidRPr="0004171D">
        <w:rPr>
          <w:rFonts w:asciiTheme="majorHAnsi" w:hAnsiTheme="majorHAnsi"/>
          <w:spacing w:val="-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r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diverse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group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of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</w:t>
      </w:r>
      <w:r w:rsidRPr="0004171D">
        <w:rPr>
          <w:rFonts w:asciiTheme="majorHAnsi" w:hAnsiTheme="majorHAnsi"/>
          <w:spacing w:val="-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fth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grade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special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regular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education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students.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Adapted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 xml:space="preserve">lessons to </w:t>
      </w:r>
      <w:r w:rsidRPr="0004171D">
        <w:rPr>
          <w:rFonts w:asciiTheme="majorHAnsi" w:hAnsiTheme="majorHAnsi"/>
          <w:spacing w:val="-3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et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individual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needs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by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vie</w:t>
      </w:r>
      <w:r w:rsidRPr="0004171D">
        <w:rPr>
          <w:rFonts w:asciiTheme="majorHAnsi" w:hAnsiTheme="majorHAnsi"/>
          <w:spacing w:val="-1"/>
          <w:sz w:val="22"/>
          <w:szCs w:val="22"/>
        </w:rPr>
        <w:t>w</w:t>
      </w:r>
      <w:r w:rsidRPr="0004171D">
        <w:rPr>
          <w:rFonts w:asciiTheme="majorHAnsi" w:hAnsiTheme="majorHAnsi"/>
          <w:sz w:val="22"/>
          <w:szCs w:val="22"/>
        </w:rPr>
        <w:t>ing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students’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backgrou</w:t>
      </w:r>
      <w:r w:rsidRPr="0004171D">
        <w:rPr>
          <w:rFonts w:asciiTheme="majorHAnsi" w:hAnsiTheme="majorHAnsi"/>
          <w:spacing w:val="-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ds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learning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needs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through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IEPs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pre-asses</w:t>
      </w:r>
      <w:r w:rsidRPr="0004171D">
        <w:rPr>
          <w:rFonts w:asciiTheme="majorHAnsi" w:hAnsiTheme="majorHAnsi"/>
          <w:spacing w:val="1"/>
          <w:sz w:val="22"/>
          <w:szCs w:val="22"/>
        </w:rPr>
        <w:t>s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ents.</w:t>
      </w:r>
      <w:r w:rsidRPr="0004171D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cor</w:t>
      </w:r>
      <w:r w:rsidRPr="0004171D">
        <w:rPr>
          <w:rFonts w:asciiTheme="majorHAnsi" w:hAnsiTheme="majorHAnsi"/>
          <w:spacing w:val="2"/>
          <w:sz w:val="22"/>
          <w:szCs w:val="22"/>
        </w:rPr>
        <w:t>p</w:t>
      </w:r>
      <w:r w:rsidRPr="0004171D">
        <w:rPr>
          <w:rFonts w:asciiTheme="majorHAnsi" w:hAnsiTheme="majorHAnsi"/>
          <w:sz w:val="22"/>
          <w:szCs w:val="22"/>
        </w:rPr>
        <w:t>orated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cross-cu</w:t>
      </w:r>
      <w:r w:rsidRPr="0004171D">
        <w:rPr>
          <w:rFonts w:asciiTheme="majorHAnsi" w:hAnsiTheme="majorHAnsi"/>
          <w:spacing w:val="1"/>
          <w:sz w:val="22"/>
          <w:szCs w:val="22"/>
        </w:rPr>
        <w:t>r</w:t>
      </w:r>
      <w:r w:rsidRPr="0004171D">
        <w:rPr>
          <w:rFonts w:asciiTheme="majorHAnsi" w:hAnsiTheme="majorHAnsi"/>
          <w:sz w:val="22"/>
          <w:szCs w:val="22"/>
        </w:rPr>
        <w:t>ri</w:t>
      </w:r>
      <w:r w:rsidRPr="0004171D">
        <w:rPr>
          <w:rFonts w:asciiTheme="majorHAnsi" w:hAnsiTheme="majorHAnsi"/>
          <w:spacing w:val="1"/>
          <w:sz w:val="22"/>
          <w:szCs w:val="22"/>
        </w:rPr>
        <w:t>c</w:t>
      </w:r>
      <w:r w:rsidRPr="0004171D">
        <w:rPr>
          <w:rFonts w:asciiTheme="majorHAnsi" w:hAnsiTheme="majorHAnsi"/>
          <w:sz w:val="22"/>
          <w:szCs w:val="22"/>
        </w:rPr>
        <w:t>ular</w:t>
      </w:r>
      <w:r w:rsidRPr="0004171D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</w:t>
      </w:r>
      <w:r w:rsidRPr="0004171D">
        <w:rPr>
          <w:rFonts w:asciiTheme="majorHAnsi" w:hAnsiTheme="majorHAnsi"/>
          <w:spacing w:val="2"/>
          <w:sz w:val="22"/>
          <w:szCs w:val="22"/>
        </w:rPr>
        <w:t>o</w:t>
      </w:r>
      <w:r w:rsidRPr="0004171D">
        <w:rPr>
          <w:rFonts w:asciiTheme="majorHAnsi" w:hAnsiTheme="majorHAnsi"/>
          <w:spacing w:val="-3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 xml:space="preserve">ponents </w:t>
      </w:r>
      <w:r w:rsidRPr="0004171D">
        <w:rPr>
          <w:rFonts w:asciiTheme="majorHAnsi" w:hAnsiTheme="majorHAnsi"/>
          <w:w w:val="99"/>
          <w:sz w:val="22"/>
          <w:szCs w:val="22"/>
        </w:rPr>
        <w:t>into</w:t>
      </w:r>
      <w:r w:rsidRPr="0004171D">
        <w:rPr>
          <w:rFonts w:asciiTheme="majorHAnsi" w:hAnsiTheme="majorHAnsi"/>
          <w:sz w:val="22"/>
          <w:szCs w:val="22"/>
        </w:rPr>
        <w:t xml:space="preserve"> l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ssons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1"/>
          <w:sz w:val="22"/>
          <w:szCs w:val="22"/>
        </w:rPr>
        <w:t>u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its.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Designed,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planned,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presented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in-depth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units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on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Cities,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Mone</w:t>
      </w:r>
      <w:r w:rsidRPr="0004171D">
        <w:rPr>
          <w:rFonts w:asciiTheme="majorHAnsi" w:hAnsiTheme="majorHAnsi"/>
          <w:spacing w:val="-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Mea</w:t>
      </w:r>
      <w:r w:rsidRPr="0004171D">
        <w:rPr>
          <w:rFonts w:asciiTheme="majorHAnsi" w:hAnsiTheme="majorHAnsi"/>
          <w:spacing w:val="1"/>
          <w:sz w:val="22"/>
          <w:szCs w:val="22"/>
        </w:rPr>
        <w:t>s</w:t>
      </w:r>
      <w:r w:rsidRPr="0004171D">
        <w:rPr>
          <w:rFonts w:asciiTheme="majorHAnsi" w:hAnsiTheme="majorHAnsi"/>
          <w:sz w:val="22"/>
          <w:szCs w:val="22"/>
        </w:rPr>
        <w:t>ur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ent.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Devised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pr</w:t>
      </w:r>
      <w:r w:rsidRPr="0004171D">
        <w:rPr>
          <w:rFonts w:asciiTheme="majorHAnsi" w:hAnsiTheme="majorHAnsi"/>
          <w:spacing w:val="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jects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for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individ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z w:val="22"/>
          <w:szCs w:val="22"/>
        </w:rPr>
        <w:t>al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investigation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 xml:space="preserve">and </w:t>
      </w:r>
      <w:r w:rsidRPr="0004171D">
        <w:rPr>
          <w:rFonts w:asciiTheme="majorHAnsi" w:hAnsiTheme="majorHAnsi"/>
          <w:spacing w:val="-1"/>
          <w:sz w:val="22"/>
          <w:szCs w:val="22"/>
        </w:rPr>
        <w:t>s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all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group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collaboration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1"/>
          <w:sz w:val="22"/>
          <w:szCs w:val="22"/>
        </w:rPr>
        <w:t>u</w:t>
      </w:r>
      <w:r w:rsidRPr="0004171D">
        <w:rPr>
          <w:rFonts w:asciiTheme="majorHAnsi" w:hAnsiTheme="majorHAnsi"/>
          <w:sz w:val="22"/>
          <w:szCs w:val="22"/>
        </w:rPr>
        <w:t>itable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for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students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with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wide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range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of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interests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achieve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ent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levels.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2"/>
          <w:sz w:val="22"/>
          <w:szCs w:val="22"/>
        </w:rPr>
        <w:t>I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pl</w:t>
      </w:r>
      <w:r w:rsidRPr="0004171D">
        <w:rPr>
          <w:rFonts w:asciiTheme="majorHAnsi" w:hAnsiTheme="majorHAnsi"/>
          <w:spacing w:val="2"/>
          <w:sz w:val="22"/>
          <w:szCs w:val="22"/>
        </w:rPr>
        <w:t>e</w:t>
      </w:r>
      <w:r w:rsidRPr="0004171D">
        <w:rPr>
          <w:rFonts w:asciiTheme="majorHAnsi" w:hAnsiTheme="majorHAnsi"/>
          <w:spacing w:val="-3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en</w:t>
      </w:r>
      <w:r w:rsidRPr="0004171D">
        <w:rPr>
          <w:rFonts w:asciiTheme="majorHAnsi" w:hAnsiTheme="majorHAnsi"/>
          <w:spacing w:val="1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ed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positive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classro</w:t>
      </w:r>
      <w:r w:rsidRPr="0004171D">
        <w:rPr>
          <w:rFonts w:asciiTheme="majorHAnsi" w:hAnsiTheme="majorHAnsi"/>
          <w:spacing w:val="2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m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nage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ent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strategies.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Participa</w:t>
      </w:r>
      <w:r w:rsidRPr="0004171D">
        <w:rPr>
          <w:rFonts w:asciiTheme="majorHAnsi" w:hAnsiTheme="majorHAnsi"/>
          <w:spacing w:val="1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ed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grade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level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cur</w:t>
      </w:r>
      <w:r w:rsidRPr="0004171D">
        <w:rPr>
          <w:rFonts w:asciiTheme="majorHAnsi" w:hAnsiTheme="majorHAnsi"/>
          <w:spacing w:val="1"/>
          <w:sz w:val="22"/>
          <w:szCs w:val="22"/>
        </w:rPr>
        <w:t>r</w:t>
      </w:r>
      <w:r w:rsidRPr="0004171D">
        <w:rPr>
          <w:rFonts w:asciiTheme="majorHAnsi" w:hAnsiTheme="majorHAnsi"/>
          <w:sz w:val="22"/>
          <w:szCs w:val="22"/>
        </w:rPr>
        <w:t>icul</w:t>
      </w:r>
      <w:r w:rsidRPr="0004171D">
        <w:rPr>
          <w:rFonts w:asciiTheme="majorHAnsi" w:hAnsiTheme="majorHAnsi"/>
          <w:spacing w:val="2"/>
          <w:sz w:val="22"/>
          <w:szCs w:val="22"/>
        </w:rPr>
        <w:t>u</w:t>
      </w:r>
      <w:r w:rsidRPr="0004171D">
        <w:rPr>
          <w:rFonts w:asciiTheme="majorHAnsi" w:hAnsiTheme="majorHAnsi"/>
          <w:sz w:val="22"/>
          <w:szCs w:val="22"/>
        </w:rPr>
        <w:t>m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te</w:t>
      </w:r>
      <w:r w:rsidRPr="0004171D">
        <w:rPr>
          <w:rFonts w:asciiTheme="majorHAnsi" w:hAnsiTheme="majorHAnsi"/>
          <w:spacing w:val="2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m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meeting</w:t>
      </w:r>
      <w:r w:rsidRPr="0004171D">
        <w:rPr>
          <w:rFonts w:asciiTheme="majorHAnsi" w:hAnsiTheme="majorHAnsi"/>
          <w:spacing w:val="-1"/>
          <w:sz w:val="22"/>
          <w:szCs w:val="22"/>
        </w:rPr>
        <w:t>s</w:t>
      </w:r>
      <w:r w:rsidRPr="0004171D">
        <w:rPr>
          <w:rFonts w:asciiTheme="majorHAnsi" w:hAnsiTheme="majorHAnsi"/>
          <w:sz w:val="22"/>
          <w:szCs w:val="22"/>
        </w:rPr>
        <w:t>,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parent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conferences,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 xml:space="preserve">IEP 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eetings,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field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trips.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</w:t>
      </w:r>
      <w:r w:rsidRPr="0004171D">
        <w:rPr>
          <w:rFonts w:asciiTheme="majorHAnsi" w:hAnsiTheme="majorHAnsi"/>
          <w:spacing w:val="2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m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unicated</w:t>
      </w:r>
      <w:r w:rsidRPr="0004171D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with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parents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on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regular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basis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via newsletters,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daily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or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weekly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progress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reports,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phone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calls,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2"/>
          <w:sz w:val="22"/>
          <w:szCs w:val="22"/>
        </w:rPr>
        <w:t>e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ail.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(Nove</w:t>
      </w:r>
      <w:r w:rsidRPr="0004171D">
        <w:rPr>
          <w:rFonts w:asciiTheme="majorHAnsi" w:hAnsiTheme="majorHAnsi"/>
          <w:spacing w:val="-3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be</w:t>
      </w:r>
      <w:r w:rsidRPr="0004171D">
        <w:rPr>
          <w:rFonts w:asciiTheme="majorHAnsi" w:hAnsiTheme="majorHAnsi"/>
          <w:sz w:val="22"/>
          <w:szCs w:val="22"/>
        </w:rPr>
        <w:t>r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200</w:t>
      </w:r>
      <w:r w:rsidRPr="0004171D">
        <w:rPr>
          <w:rFonts w:asciiTheme="majorHAnsi" w:hAnsiTheme="majorHAnsi"/>
          <w:sz w:val="22"/>
          <w:szCs w:val="22"/>
        </w:rPr>
        <w:t>6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o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Janua</w:t>
      </w:r>
      <w:r w:rsidRPr="0004171D">
        <w:rPr>
          <w:rFonts w:asciiTheme="majorHAnsi" w:hAnsiTheme="majorHAnsi"/>
          <w:sz w:val="22"/>
          <w:szCs w:val="22"/>
        </w:rPr>
        <w:t>ry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2007)</w:t>
      </w:r>
    </w:p>
    <w:p w14:paraId="4597EB7D" w14:textId="77777777" w:rsidR="00A86358" w:rsidRPr="0004171D" w:rsidRDefault="00A86358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7031E6E9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▪ Elk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Neck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El</w:t>
      </w:r>
      <w:r w:rsidRPr="0004171D">
        <w:rPr>
          <w:rFonts w:asciiTheme="majorHAnsi" w:hAnsiTheme="majorHAnsi"/>
          <w:spacing w:val="2"/>
          <w:sz w:val="22"/>
          <w:szCs w:val="22"/>
        </w:rPr>
        <w:t>e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2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tary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School,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Cecil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County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Public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Schools,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Elkton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Mar</w:t>
      </w:r>
      <w:r w:rsidRPr="0004171D">
        <w:rPr>
          <w:rFonts w:asciiTheme="majorHAnsi" w:hAnsiTheme="majorHAnsi"/>
          <w:spacing w:val="-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land</w:t>
      </w:r>
    </w:p>
    <w:p w14:paraId="457463F1" w14:textId="77777777" w:rsidR="00A86358" w:rsidRPr="0004171D" w:rsidRDefault="00A86358">
      <w:pPr>
        <w:spacing w:before="10" w:line="100" w:lineRule="exact"/>
        <w:rPr>
          <w:rFonts w:asciiTheme="majorHAnsi" w:hAnsiTheme="majorHAnsi"/>
          <w:sz w:val="22"/>
          <w:szCs w:val="22"/>
        </w:rPr>
      </w:pPr>
    </w:p>
    <w:p w14:paraId="1D2AF297" w14:textId="77777777" w:rsidR="00A86358" w:rsidRPr="0004171D" w:rsidRDefault="0004171D">
      <w:pPr>
        <w:ind w:left="836" w:right="78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Planned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</w:t>
      </w:r>
      <w:r w:rsidRPr="0004171D">
        <w:rPr>
          <w:rFonts w:asciiTheme="majorHAnsi" w:hAnsiTheme="majorHAnsi"/>
          <w:spacing w:val="-3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ple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ented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</w:t>
      </w:r>
      <w:r w:rsidRPr="0004171D">
        <w:rPr>
          <w:rFonts w:asciiTheme="majorHAnsi" w:hAnsiTheme="majorHAnsi"/>
          <w:spacing w:val="-2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ssons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all subject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areas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 a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heterogeneous,</w:t>
      </w:r>
      <w:r w:rsidRPr="0004171D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z w:val="22"/>
          <w:szCs w:val="22"/>
        </w:rPr>
        <w:t>lt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-ethnic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first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2"/>
          <w:sz w:val="22"/>
          <w:szCs w:val="22"/>
        </w:rPr>
        <w:t>g</w:t>
      </w:r>
      <w:r w:rsidRPr="0004171D">
        <w:rPr>
          <w:rFonts w:asciiTheme="majorHAnsi" w:hAnsiTheme="majorHAnsi"/>
          <w:sz w:val="22"/>
          <w:szCs w:val="22"/>
        </w:rPr>
        <w:t>rade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classro</w:t>
      </w:r>
      <w:r w:rsidRPr="0004171D">
        <w:rPr>
          <w:rFonts w:asciiTheme="majorHAnsi" w:hAnsiTheme="majorHAnsi"/>
          <w:spacing w:val="2"/>
          <w:sz w:val="22"/>
          <w:szCs w:val="22"/>
        </w:rPr>
        <w:t>o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.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Taught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reading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writing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through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Language Experience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Appr</w:t>
      </w:r>
      <w:r w:rsidRPr="0004171D">
        <w:rPr>
          <w:rFonts w:asciiTheme="majorHAnsi" w:hAnsiTheme="majorHAnsi"/>
          <w:spacing w:val="2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ach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ethods.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Intr</w:t>
      </w:r>
      <w:r w:rsidRPr="0004171D">
        <w:rPr>
          <w:rFonts w:asciiTheme="majorHAnsi" w:hAnsiTheme="majorHAnsi"/>
          <w:spacing w:val="2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duced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W</w:t>
      </w:r>
      <w:r w:rsidRPr="0004171D">
        <w:rPr>
          <w:rFonts w:asciiTheme="majorHAnsi" w:hAnsiTheme="majorHAnsi"/>
          <w:sz w:val="22"/>
          <w:szCs w:val="22"/>
        </w:rPr>
        <w:t>r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ters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Workshop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-1"/>
          <w:sz w:val="22"/>
          <w:szCs w:val="22"/>
        </w:rPr>
        <w:t>p</w:t>
      </w:r>
      <w:r w:rsidRPr="0004171D">
        <w:rPr>
          <w:rFonts w:asciiTheme="majorHAnsi" w:hAnsiTheme="majorHAnsi"/>
          <w:sz w:val="22"/>
          <w:szCs w:val="22"/>
        </w:rPr>
        <w:t>propriate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for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first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gra</w:t>
      </w:r>
      <w:r w:rsidRPr="0004171D">
        <w:rPr>
          <w:rFonts w:asciiTheme="majorHAnsi" w:hAnsiTheme="majorHAnsi"/>
          <w:spacing w:val="2"/>
          <w:sz w:val="22"/>
          <w:szCs w:val="22"/>
        </w:rPr>
        <w:t>d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ab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lities.</w:t>
      </w:r>
      <w:r w:rsidRPr="0004171D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Developed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learning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stations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reading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science.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</w:t>
      </w:r>
      <w:r w:rsidRPr="0004171D">
        <w:rPr>
          <w:rFonts w:asciiTheme="majorHAnsi" w:hAnsiTheme="majorHAnsi"/>
          <w:spacing w:val="1"/>
          <w:sz w:val="22"/>
          <w:szCs w:val="22"/>
        </w:rPr>
        <w:t>r</w:t>
      </w:r>
      <w:r w:rsidRPr="0004171D">
        <w:rPr>
          <w:rFonts w:asciiTheme="majorHAnsi" w:hAnsiTheme="majorHAnsi"/>
          <w:sz w:val="22"/>
          <w:szCs w:val="22"/>
        </w:rPr>
        <w:t>epared 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taught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integrated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unit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on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Seeds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by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utilizing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var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ety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of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resources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</w:t>
      </w:r>
      <w:r w:rsidRPr="0004171D">
        <w:rPr>
          <w:rFonts w:asciiTheme="majorHAnsi" w:hAnsiTheme="majorHAnsi"/>
          <w:spacing w:val="2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cluding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</w:t>
      </w:r>
      <w:r w:rsidRPr="0004171D">
        <w:rPr>
          <w:rFonts w:asciiTheme="majorHAnsi" w:hAnsiTheme="majorHAnsi"/>
          <w:spacing w:val="-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oks,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technol</w:t>
      </w:r>
      <w:r w:rsidRPr="0004171D">
        <w:rPr>
          <w:rFonts w:asciiTheme="majorHAnsi" w:hAnsiTheme="majorHAnsi"/>
          <w:spacing w:val="-1"/>
          <w:sz w:val="22"/>
          <w:szCs w:val="22"/>
        </w:rPr>
        <w:t>o</w:t>
      </w:r>
      <w:r w:rsidRPr="0004171D">
        <w:rPr>
          <w:rFonts w:asciiTheme="majorHAnsi" w:hAnsiTheme="majorHAnsi"/>
          <w:spacing w:val="1"/>
          <w:sz w:val="22"/>
          <w:szCs w:val="22"/>
        </w:rPr>
        <w:t>g</w:t>
      </w:r>
      <w:r w:rsidRPr="0004171D">
        <w:rPr>
          <w:rFonts w:asciiTheme="majorHAnsi" w:hAnsiTheme="majorHAnsi"/>
          <w:spacing w:val="-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,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hands-on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activities.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Established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active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learning enviro</w:t>
      </w:r>
      <w:r w:rsidRPr="0004171D">
        <w:rPr>
          <w:rFonts w:asciiTheme="majorHAnsi" w:hAnsiTheme="majorHAnsi"/>
          <w:spacing w:val="2"/>
          <w:sz w:val="22"/>
          <w:szCs w:val="22"/>
        </w:rPr>
        <w:t>n</w:t>
      </w:r>
      <w:r w:rsidRPr="0004171D">
        <w:rPr>
          <w:rFonts w:asciiTheme="majorHAnsi" w:hAnsiTheme="majorHAnsi"/>
          <w:spacing w:val="-3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ent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thro</w:t>
      </w:r>
      <w:r w:rsidRPr="0004171D">
        <w:rPr>
          <w:rFonts w:asciiTheme="majorHAnsi" w:hAnsiTheme="majorHAnsi"/>
          <w:spacing w:val="2"/>
          <w:sz w:val="22"/>
          <w:szCs w:val="22"/>
        </w:rPr>
        <w:t>u</w:t>
      </w:r>
      <w:r w:rsidRPr="0004171D">
        <w:rPr>
          <w:rFonts w:asciiTheme="majorHAnsi" w:hAnsiTheme="majorHAnsi"/>
          <w:sz w:val="22"/>
          <w:szCs w:val="22"/>
        </w:rPr>
        <w:t>gh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positive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feedb</w:t>
      </w:r>
      <w:r w:rsidRPr="0004171D">
        <w:rPr>
          <w:rFonts w:asciiTheme="majorHAnsi" w:hAnsiTheme="majorHAnsi"/>
          <w:spacing w:val="-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ck.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Designed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arts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crafts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activities,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as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well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as read-al</w:t>
      </w:r>
      <w:r w:rsidRPr="0004171D">
        <w:rPr>
          <w:rFonts w:asciiTheme="majorHAnsi" w:hAnsiTheme="majorHAnsi"/>
          <w:spacing w:val="2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ud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sessions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that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</w:t>
      </w:r>
      <w:r w:rsidRPr="0004171D">
        <w:rPr>
          <w:rFonts w:asciiTheme="majorHAnsi" w:hAnsiTheme="majorHAnsi"/>
          <w:spacing w:val="-2"/>
          <w:sz w:val="22"/>
          <w:szCs w:val="22"/>
        </w:rPr>
        <w:t>r</w:t>
      </w:r>
      <w:r w:rsidRPr="0004171D">
        <w:rPr>
          <w:rFonts w:asciiTheme="majorHAnsi" w:hAnsiTheme="majorHAnsi"/>
          <w:sz w:val="22"/>
          <w:szCs w:val="22"/>
        </w:rPr>
        <w:t>ought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vari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ty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of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books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</w:t>
      </w:r>
      <w:r w:rsidRPr="0004171D">
        <w:rPr>
          <w:rFonts w:asciiTheme="majorHAnsi" w:hAnsiTheme="majorHAnsi"/>
          <w:spacing w:val="-1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o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classro</w:t>
      </w:r>
      <w:r w:rsidRPr="0004171D">
        <w:rPr>
          <w:rFonts w:asciiTheme="majorHAnsi" w:hAnsiTheme="majorHAnsi"/>
          <w:spacing w:val="2"/>
          <w:sz w:val="22"/>
          <w:szCs w:val="22"/>
        </w:rPr>
        <w:t>o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.</w:t>
      </w:r>
    </w:p>
    <w:p w14:paraId="13A93CC3" w14:textId="77777777" w:rsidR="00A86358" w:rsidRPr="0004171D" w:rsidRDefault="0004171D">
      <w:pPr>
        <w:spacing w:line="180" w:lineRule="exact"/>
        <w:ind w:left="83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Used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cultural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acti</w:t>
      </w:r>
      <w:r w:rsidRPr="0004171D">
        <w:rPr>
          <w:rFonts w:asciiTheme="majorHAnsi" w:hAnsiTheme="majorHAnsi"/>
          <w:spacing w:val="2"/>
          <w:sz w:val="22"/>
          <w:szCs w:val="22"/>
        </w:rPr>
        <w:t>v</w:t>
      </w:r>
      <w:r w:rsidRPr="0004171D">
        <w:rPr>
          <w:rFonts w:asciiTheme="majorHAnsi" w:hAnsiTheme="majorHAnsi"/>
          <w:sz w:val="22"/>
          <w:szCs w:val="22"/>
        </w:rPr>
        <w:t>ities,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songs,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materials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enhance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1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udent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learning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self-este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.</w:t>
      </w:r>
      <w:r w:rsidRPr="0004171D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ugust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Nov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pacing w:val="-3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b</w:t>
      </w:r>
      <w:r w:rsidRPr="0004171D">
        <w:rPr>
          <w:rFonts w:asciiTheme="majorHAnsi" w:hAnsiTheme="majorHAnsi"/>
          <w:sz w:val="22"/>
          <w:szCs w:val="22"/>
        </w:rPr>
        <w:t>er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2006)</w:t>
      </w:r>
    </w:p>
    <w:p w14:paraId="5E8CB744" w14:textId="77777777" w:rsidR="00A86358" w:rsidRPr="0004171D" w:rsidRDefault="00A86358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575F8EE8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  <w:u w:val="single" w:color="000000"/>
        </w:rPr>
        <w:t>Methods</w:t>
      </w:r>
      <w:r w:rsidRPr="0004171D">
        <w:rPr>
          <w:rFonts w:asciiTheme="majorHAnsi" w:hAnsiTheme="majorHAnsi"/>
          <w:spacing w:val="-6"/>
          <w:sz w:val="22"/>
          <w:szCs w:val="22"/>
          <w:u w:val="single" w:color="000000"/>
        </w:rPr>
        <w:t xml:space="preserve"> </w:t>
      </w:r>
      <w:r w:rsidRPr="0004171D">
        <w:rPr>
          <w:rFonts w:asciiTheme="majorHAnsi" w:hAnsiTheme="majorHAnsi"/>
          <w:sz w:val="22"/>
          <w:szCs w:val="22"/>
          <w:u w:val="single" w:color="000000"/>
        </w:rPr>
        <w:t>Experience</w:t>
      </w:r>
    </w:p>
    <w:p w14:paraId="07FA4702" w14:textId="77777777" w:rsidR="00A86358" w:rsidRPr="0004171D" w:rsidRDefault="00A86358">
      <w:pPr>
        <w:spacing w:line="120" w:lineRule="exact"/>
        <w:rPr>
          <w:rFonts w:asciiTheme="majorHAnsi" w:hAnsiTheme="majorHAnsi"/>
          <w:sz w:val="22"/>
          <w:szCs w:val="22"/>
        </w:rPr>
      </w:pPr>
    </w:p>
    <w:p w14:paraId="2782BA58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▪ Cedar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Lane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Ele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entary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2"/>
          <w:sz w:val="22"/>
          <w:szCs w:val="22"/>
        </w:rPr>
        <w:t>c</w:t>
      </w:r>
      <w:r w:rsidRPr="0004171D">
        <w:rPr>
          <w:rFonts w:asciiTheme="majorHAnsi" w:hAnsiTheme="majorHAnsi"/>
          <w:sz w:val="22"/>
          <w:szCs w:val="22"/>
        </w:rPr>
        <w:t>hool,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Appoqu</w:t>
      </w:r>
      <w:r w:rsidRPr="0004171D">
        <w:rPr>
          <w:rFonts w:asciiTheme="majorHAnsi" w:hAnsiTheme="majorHAnsi"/>
          <w:spacing w:val="-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ni</w:t>
      </w:r>
      <w:r w:rsidRPr="0004171D">
        <w:rPr>
          <w:rFonts w:asciiTheme="majorHAnsi" w:hAnsiTheme="majorHAnsi"/>
          <w:spacing w:val="-3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ink</w:t>
      </w:r>
      <w:r w:rsidRPr="0004171D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School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District,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Middletown,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Delaware</w:t>
      </w:r>
    </w:p>
    <w:p w14:paraId="5D3398A9" w14:textId="77777777" w:rsidR="00A86358" w:rsidRPr="0004171D" w:rsidRDefault="00A86358">
      <w:pPr>
        <w:spacing w:before="10" w:line="100" w:lineRule="exact"/>
        <w:rPr>
          <w:rFonts w:asciiTheme="majorHAnsi" w:hAnsiTheme="majorHAnsi"/>
          <w:sz w:val="22"/>
          <w:szCs w:val="22"/>
        </w:rPr>
      </w:pPr>
    </w:p>
    <w:p w14:paraId="1F746B4E" w14:textId="77777777" w:rsidR="00A86358" w:rsidRPr="0004171D" w:rsidRDefault="0004171D">
      <w:pPr>
        <w:ind w:left="836" w:right="48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Designed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tau</w:t>
      </w:r>
      <w:r w:rsidRPr="0004171D">
        <w:rPr>
          <w:rFonts w:asciiTheme="majorHAnsi" w:hAnsiTheme="majorHAnsi"/>
          <w:spacing w:val="-1"/>
          <w:sz w:val="22"/>
          <w:szCs w:val="22"/>
        </w:rPr>
        <w:t>g</w:t>
      </w:r>
      <w:r w:rsidRPr="0004171D">
        <w:rPr>
          <w:rFonts w:asciiTheme="majorHAnsi" w:hAnsiTheme="majorHAnsi"/>
          <w:sz w:val="22"/>
          <w:szCs w:val="22"/>
        </w:rPr>
        <w:t>ht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unit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on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sects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Spiders,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based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on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Delaware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State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Standar</w:t>
      </w:r>
      <w:r w:rsidRPr="0004171D">
        <w:rPr>
          <w:rFonts w:asciiTheme="majorHAnsi" w:hAnsiTheme="majorHAnsi"/>
          <w:spacing w:val="1"/>
          <w:sz w:val="22"/>
          <w:szCs w:val="22"/>
        </w:rPr>
        <w:t>d</w:t>
      </w:r>
      <w:r w:rsidRPr="0004171D">
        <w:rPr>
          <w:rFonts w:asciiTheme="majorHAnsi" w:hAnsiTheme="majorHAnsi"/>
          <w:sz w:val="22"/>
          <w:szCs w:val="22"/>
        </w:rPr>
        <w:t>s,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23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self-contained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third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fourth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gr</w:t>
      </w:r>
      <w:r w:rsidRPr="0004171D">
        <w:rPr>
          <w:rFonts w:asciiTheme="majorHAnsi" w:hAnsiTheme="majorHAnsi"/>
          <w:spacing w:val="-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de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students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with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disabilities including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Learning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Disabled,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riously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2"/>
          <w:sz w:val="22"/>
          <w:szCs w:val="22"/>
        </w:rPr>
        <w:t>E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ot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onally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Dis</w:t>
      </w:r>
      <w:r w:rsidRPr="0004171D">
        <w:rPr>
          <w:rFonts w:asciiTheme="majorHAnsi" w:hAnsiTheme="majorHAnsi"/>
          <w:spacing w:val="1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urbed,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Educable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entally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H</w:t>
      </w:r>
      <w:r w:rsidRPr="0004171D">
        <w:rPr>
          <w:rFonts w:asciiTheme="majorHAnsi" w:hAnsiTheme="majorHAnsi"/>
          <w:sz w:val="22"/>
          <w:szCs w:val="22"/>
        </w:rPr>
        <w:t>andicapped,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Cerebral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Pal</w:t>
      </w:r>
      <w:r w:rsidRPr="0004171D">
        <w:rPr>
          <w:rFonts w:asciiTheme="majorHAnsi" w:hAnsiTheme="majorHAnsi"/>
          <w:spacing w:val="2"/>
          <w:sz w:val="22"/>
          <w:szCs w:val="22"/>
        </w:rPr>
        <w:t>s</w:t>
      </w:r>
      <w:r w:rsidRPr="0004171D">
        <w:rPr>
          <w:rFonts w:asciiTheme="majorHAnsi" w:hAnsiTheme="majorHAnsi"/>
          <w:sz w:val="22"/>
          <w:szCs w:val="22"/>
        </w:rPr>
        <w:t>y,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ADH</w:t>
      </w:r>
      <w:r w:rsidRPr="0004171D">
        <w:rPr>
          <w:rFonts w:asciiTheme="majorHAnsi" w:hAnsiTheme="majorHAnsi"/>
          <w:spacing w:val="1"/>
          <w:sz w:val="22"/>
          <w:szCs w:val="22"/>
        </w:rPr>
        <w:t>D</w:t>
      </w:r>
      <w:r w:rsidRPr="0004171D">
        <w:rPr>
          <w:rFonts w:asciiTheme="majorHAnsi" w:hAnsiTheme="majorHAnsi"/>
          <w:sz w:val="22"/>
          <w:szCs w:val="22"/>
        </w:rPr>
        <w:t>.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(</w:t>
      </w:r>
      <w:r w:rsidRPr="0004171D">
        <w:rPr>
          <w:rFonts w:asciiTheme="majorHAnsi" w:hAnsiTheme="majorHAnsi"/>
          <w:sz w:val="22"/>
          <w:szCs w:val="22"/>
        </w:rPr>
        <w:t>Spr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ng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20</w:t>
      </w:r>
      <w:r w:rsidRPr="0004171D">
        <w:rPr>
          <w:rFonts w:asciiTheme="majorHAnsi" w:hAnsiTheme="majorHAnsi"/>
          <w:spacing w:val="-1"/>
          <w:sz w:val="22"/>
          <w:szCs w:val="22"/>
        </w:rPr>
        <w:t>0</w:t>
      </w:r>
      <w:r w:rsidRPr="0004171D">
        <w:rPr>
          <w:rFonts w:asciiTheme="majorHAnsi" w:hAnsiTheme="majorHAnsi"/>
          <w:spacing w:val="1"/>
          <w:sz w:val="22"/>
          <w:szCs w:val="22"/>
        </w:rPr>
        <w:t>6)</w:t>
      </w:r>
    </w:p>
    <w:p w14:paraId="504555FE" w14:textId="77777777" w:rsidR="00A86358" w:rsidRPr="0004171D" w:rsidRDefault="00A86358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0F00D621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▪ Forest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Oak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El</w:t>
      </w:r>
      <w:r w:rsidRPr="0004171D">
        <w:rPr>
          <w:rFonts w:asciiTheme="majorHAnsi" w:hAnsiTheme="majorHAnsi"/>
          <w:spacing w:val="2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mentary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School,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Red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Clay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Con</w:t>
      </w:r>
      <w:r w:rsidRPr="0004171D">
        <w:rPr>
          <w:rFonts w:asciiTheme="majorHAnsi" w:hAnsiTheme="majorHAnsi"/>
          <w:spacing w:val="-1"/>
          <w:sz w:val="22"/>
          <w:szCs w:val="22"/>
        </w:rPr>
        <w:t>s</w:t>
      </w:r>
      <w:r w:rsidRPr="0004171D">
        <w:rPr>
          <w:rFonts w:asciiTheme="majorHAnsi" w:hAnsiTheme="majorHAnsi"/>
          <w:sz w:val="22"/>
          <w:szCs w:val="22"/>
        </w:rPr>
        <w:t>olidated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School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District,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Newar</w:t>
      </w:r>
      <w:r w:rsidRPr="0004171D">
        <w:rPr>
          <w:rFonts w:asciiTheme="majorHAnsi" w:hAnsiTheme="majorHAnsi"/>
          <w:spacing w:val="1"/>
          <w:sz w:val="22"/>
          <w:szCs w:val="22"/>
        </w:rPr>
        <w:t>k</w:t>
      </w:r>
      <w:r w:rsidRPr="0004171D">
        <w:rPr>
          <w:rFonts w:asciiTheme="majorHAnsi" w:hAnsiTheme="majorHAnsi"/>
          <w:sz w:val="22"/>
          <w:szCs w:val="22"/>
        </w:rPr>
        <w:t>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Delaware</w:t>
      </w:r>
    </w:p>
    <w:p w14:paraId="2E237633" w14:textId="77777777" w:rsidR="00A86358" w:rsidRPr="0004171D" w:rsidRDefault="00A86358">
      <w:pPr>
        <w:spacing w:before="10" w:line="100" w:lineRule="exact"/>
        <w:rPr>
          <w:rFonts w:asciiTheme="majorHAnsi" w:hAnsiTheme="majorHAnsi"/>
          <w:sz w:val="22"/>
          <w:szCs w:val="22"/>
        </w:rPr>
      </w:pPr>
    </w:p>
    <w:p w14:paraId="217A3D93" w14:textId="77777777" w:rsidR="00A86358" w:rsidRPr="0004171D" w:rsidRDefault="0004171D">
      <w:pPr>
        <w:ind w:left="83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Taught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integrated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unit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on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Holida</w:t>
      </w:r>
      <w:r w:rsidRPr="0004171D">
        <w:rPr>
          <w:rFonts w:asciiTheme="majorHAnsi" w:hAnsiTheme="majorHAnsi"/>
          <w:spacing w:val="-1"/>
          <w:sz w:val="22"/>
          <w:szCs w:val="22"/>
        </w:rPr>
        <w:t>y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to a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class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of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24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third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grade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students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with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wide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range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of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abilities.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(Fall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2"/>
          <w:sz w:val="22"/>
          <w:szCs w:val="22"/>
        </w:rPr>
        <w:t>2</w:t>
      </w:r>
      <w:r w:rsidRPr="0004171D">
        <w:rPr>
          <w:rFonts w:asciiTheme="majorHAnsi" w:hAnsiTheme="majorHAnsi"/>
          <w:sz w:val="22"/>
          <w:szCs w:val="22"/>
        </w:rPr>
        <w:t>005)</w:t>
      </w:r>
    </w:p>
    <w:p w14:paraId="6998E8F9" w14:textId="77777777" w:rsidR="00A86358" w:rsidRPr="0004171D" w:rsidRDefault="00A86358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2A2E779E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lastRenderedPageBreak/>
        <w:t>▪ Brader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El</w:t>
      </w:r>
      <w:r w:rsidRPr="0004171D">
        <w:rPr>
          <w:rFonts w:asciiTheme="majorHAnsi" w:hAnsiTheme="majorHAnsi"/>
          <w:spacing w:val="2"/>
          <w:sz w:val="22"/>
          <w:szCs w:val="22"/>
        </w:rPr>
        <w:t>e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entary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School,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Christina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School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District,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Newar</w:t>
      </w:r>
      <w:r w:rsidRPr="0004171D">
        <w:rPr>
          <w:rFonts w:asciiTheme="majorHAnsi" w:hAnsiTheme="majorHAnsi"/>
          <w:spacing w:val="1"/>
          <w:sz w:val="22"/>
          <w:szCs w:val="22"/>
        </w:rPr>
        <w:t>k</w:t>
      </w:r>
      <w:r w:rsidRPr="0004171D">
        <w:rPr>
          <w:rFonts w:asciiTheme="majorHAnsi" w:hAnsiTheme="majorHAnsi"/>
          <w:sz w:val="22"/>
          <w:szCs w:val="22"/>
        </w:rPr>
        <w:t>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Delaware</w:t>
      </w:r>
    </w:p>
    <w:p w14:paraId="53AFB619" w14:textId="77777777" w:rsidR="00A86358" w:rsidRPr="0004171D" w:rsidRDefault="00A86358">
      <w:pPr>
        <w:spacing w:before="10" w:line="100" w:lineRule="exact"/>
        <w:rPr>
          <w:rFonts w:asciiTheme="majorHAnsi" w:hAnsiTheme="majorHAnsi"/>
          <w:sz w:val="22"/>
          <w:szCs w:val="22"/>
        </w:rPr>
      </w:pPr>
    </w:p>
    <w:p w14:paraId="16E9C4C9" w14:textId="77777777" w:rsidR="00A86358" w:rsidRPr="0004171D" w:rsidRDefault="0004171D">
      <w:pPr>
        <w:ind w:left="83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T</w:t>
      </w:r>
      <w:r w:rsidRPr="0004171D">
        <w:rPr>
          <w:rFonts w:asciiTheme="majorHAnsi" w:hAnsiTheme="majorHAnsi"/>
          <w:spacing w:val="1"/>
          <w:sz w:val="22"/>
          <w:szCs w:val="22"/>
        </w:rPr>
        <w:t>u</w:t>
      </w:r>
      <w:r w:rsidRPr="0004171D">
        <w:rPr>
          <w:rFonts w:asciiTheme="majorHAnsi" w:hAnsiTheme="majorHAnsi"/>
          <w:sz w:val="22"/>
          <w:szCs w:val="22"/>
        </w:rPr>
        <w:t>tored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individual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students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tau</w:t>
      </w:r>
      <w:r w:rsidRPr="0004171D">
        <w:rPr>
          <w:rFonts w:asciiTheme="majorHAnsi" w:hAnsiTheme="majorHAnsi"/>
          <w:spacing w:val="-1"/>
          <w:sz w:val="22"/>
          <w:szCs w:val="22"/>
        </w:rPr>
        <w:t>g</w:t>
      </w:r>
      <w:r w:rsidRPr="0004171D">
        <w:rPr>
          <w:rFonts w:asciiTheme="majorHAnsi" w:hAnsiTheme="majorHAnsi"/>
          <w:sz w:val="22"/>
          <w:szCs w:val="22"/>
        </w:rPr>
        <w:t>ht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inquiry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science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lessons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usi</w:t>
      </w:r>
      <w:r w:rsidRPr="0004171D">
        <w:rPr>
          <w:rFonts w:asciiTheme="majorHAnsi" w:hAnsiTheme="majorHAnsi"/>
          <w:spacing w:val="-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g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ithsonian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Science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Kits.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(Fall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2005)</w:t>
      </w:r>
    </w:p>
    <w:p w14:paraId="212F157C" w14:textId="77777777" w:rsidR="00A86358" w:rsidRPr="0004171D" w:rsidRDefault="00A86358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2657EDF2" w14:textId="77777777" w:rsidR="00A86358" w:rsidRPr="0004171D" w:rsidRDefault="00A8635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65023B9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b/>
          <w:sz w:val="22"/>
          <w:szCs w:val="22"/>
        </w:rPr>
        <w:t>ADDITIONAL</w:t>
      </w:r>
      <w:r w:rsidRPr="0004171D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04171D">
        <w:rPr>
          <w:rFonts w:asciiTheme="majorHAnsi" w:hAnsiTheme="majorHAnsi"/>
          <w:b/>
          <w:spacing w:val="2"/>
          <w:sz w:val="22"/>
          <w:szCs w:val="22"/>
        </w:rPr>
        <w:t>E</w:t>
      </w:r>
      <w:r w:rsidRPr="0004171D">
        <w:rPr>
          <w:rFonts w:asciiTheme="majorHAnsi" w:hAnsiTheme="majorHAnsi"/>
          <w:b/>
          <w:sz w:val="22"/>
          <w:szCs w:val="22"/>
        </w:rPr>
        <w:t>XPERIENCE</w:t>
      </w:r>
    </w:p>
    <w:p w14:paraId="1B773CA3" w14:textId="77777777" w:rsidR="00A86358" w:rsidRPr="0004171D" w:rsidRDefault="00A86358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485DF72E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▪ Substitute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Teacher,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Grades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K</w:t>
      </w:r>
      <w:r w:rsidRPr="0004171D">
        <w:rPr>
          <w:rFonts w:asciiTheme="majorHAnsi" w:hAnsiTheme="majorHAnsi"/>
          <w:sz w:val="22"/>
          <w:szCs w:val="22"/>
        </w:rPr>
        <w:t>-8,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</w:t>
      </w:r>
      <w:r w:rsidRPr="0004171D">
        <w:rPr>
          <w:rFonts w:asciiTheme="majorHAnsi" w:hAnsiTheme="majorHAnsi"/>
          <w:spacing w:val="2"/>
          <w:sz w:val="22"/>
          <w:szCs w:val="22"/>
        </w:rPr>
        <w:t>h</w:t>
      </w:r>
      <w:r w:rsidRPr="0004171D">
        <w:rPr>
          <w:rFonts w:asciiTheme="majorHAnsi" w:hAnsiTheme="majorHAnsi"/>
          <w:sz w:val="22"/>
          <w:szCs w:val="22"/>
        </w:rPr>
        <w:t>ristina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Colonial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</w:t>
      </w:r>
      <w:r w:rsidRPr="0004171D">
        <w:rPr>
          <w:rFonts w:asciiTheme="majorHAnsi" w:hAnsiTheme="majorHAnsi"/>
          <w:spacing w:val="2"/>
          <w:sz w:val="22"/>
          <w:szCs w:val="22"/>
        </w:rPr>
        <w:t>c</w:t>
      </w:r>
      <w:r w:rsidRPr="0004171D">
        <w:rPr>
          <w:rFonts w:asciiTheme="majorHAnsi" w:hAnsiTheme="majorHAnsi"/>
          <w:sz w:val="22"/>
          <w:szCs w:val="22"/>
        </w:rPr>
        <w:t>hool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Districts,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Newark</w:t>
      </w:r>
      <w:r w:rsidRPr="0004171D">
        <w:rPr>
          <w:rFonts w:asciiTheme="majorHAnsi" w:hAnsiTheme="majorHAnsi"/>
          <w:spacing w:val="1"/>
          <w:sz w:val="22"/>
          <w:szCs w:val="22"/>
        </w:rPr>
        <w:t>/</w:t>
      </w:r>
      <w:r w:rsidRPr="0004171D">
        <w:rPr>
          <w:rFonts w:asciiTheme="majorHAnsi" w:hAnsiTheme="majorHAnsi"/>
          <w:spacing w:val="-1"/>
          <w:sz w:val="22"/>
          <w:szCs w:val="22"/>
        </w:rPr>
        <w:t>W</w:t>
      </w:r>
      <w:r w:rsidRPr="0004171D">
        <w:rPr>
          <w:rFonts w:asciiTheme="majorHAnsi" w:hAnsiTheme="majorHAnsi"/>
          <w:sz w:val="22"/>
          <w:szCs w:val="22"/>
        </w:rPr>
        <w:t>i</w:t>
      </w:r>
      <w:r w:rsidRPr="0004171D">
        <w:rPr>
          <w:rFonts w:asciiTheme="majorHAnsi" w:hAnsiTheme="majorHAnsi"/>
          <w:spacing w:val="2"/>
          <w:sz w:val="22"/>
          <w:szCs w:val="22"/>
        </w:rPr>
        <w:t>l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ing</w:t>
      </w:r>
      <w:r w:rsidRPr="0004171D">
        <w:rPr>
          <w:rFonts w:asciiTheme="majorHAnsi" w:hAnsiTheme="majorHAnsi"/>
          <w:spacing w:val="-1"/>
          <w:sz w:val="22"/>
          <w:szCs w:val="22"/>
        </w:rPr>
        <w:t>t</w:t>
      </w:r>
      <w:r w:rsidRPr="0004171D">
        <w:rPr>
          <w:rFonts w:asciiTheme="majorHAnsi" w:hAnsiTheme="majorHAnsi"/>
          <w:sz w:val="22"/>
          <w:szCs w:val="22"/>
        </w:rPr>
        <w:t>on,</w:t>
      </w:r>
      <w:r w:rsidRPr="0004171D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Delaw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re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(Spr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ng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20</w:t>
      </w:r>
      <w:r w:rsidRPr="0004171D">
        <w:rPr>
          <w:rFonts w:asciiTheme="majorHAnsi" w:hAnsiTheme="majorHAnsi"/>
          <w:spacing w:val="-1"/>
          <w:sz w:val="22"/>
          <w:szCs w:val="22"/>
        </w:rPr>
        <w:t>0</w:t>
      </w:r>
      <w:r w:rsidRPr="0004171D">
        <w:rPr>
          <w:rFonts w:asciiTheme="majorHAnsi" w:hAnsiTheme="majorHAnsi"/>
          <w:sz w:val="22"/>
          <w:szCs w:val="22"/>
        </w:rPr>
        <w:t>6)</w:t>
      </w:r>
    </w:p>
    <w:p w14:paraId="57E081DE" w14:textId="77777777" w:rsidR="00A86358" w:rsidRPr="0004171D" w:rsidRDefault="00A86358">
      <w:pPr>
        <w:spacing w:before="10" w:line="100" w:lineRule="exact"/>
        <w:rPr>
          <w:rFonts w:asciiTheme="majorHAnsi" w:hAnsiTheme="majorHAnsi"/>
          <w:sz w:val="22"/>
          <w:szCs w:val="22"/>
        </w:rPr>
      </w:pPr>
    </w:p>
    <w:p w14:paraId="5AE2F98A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▪ Day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Care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Assistant/After</w:t>
      </w:r>
      <w:r w:rsidRPr="0004171D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School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Aide,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Big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Kids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Child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Care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Holy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2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gels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After-School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Progra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,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Newar</w:t>
      </w:r>
      <w:r w:rsidRPr="0004171D">
        <w:rPr>
          <w:rFonts w:asciiTheme="majorHAnsi" w:hAnsiTheme="majorHAnsi"/>
          <w:spacing w:val="1"/>
          <w:sz w:val="22"/>
          <w:szCs w:val="22"/>
        </w:rPr>
        <w:t>k</w:t>
      </w:r>
      <w:r w:rsidRPr="0004171D">
        <w:rPr>
          <w:rFonts w:asciiTheme="majorHAnsi" w:hAnsiTheme="majorHAnsi"/>
          <w:sz w:val="22"/>
          <w:szCs w:val="22"/>
        </w:rPr>
        <w:t>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Delaware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(2004-05)</w:t>
      </w:r>
    </w:p>
    <w:p w14:paraId="508BFF72" w14:textId="77777777" w:rsidR="00A86358" w:rsidRPr="0004171D" w:rsidRDefault="00A86358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25D389DD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▪ S</w:t>
      </w:r>
      <w:r w:rsidRPr="0004171D">
        <w:rPr>
          <w:rFonts w:asciiTheme="majorHAnsi" w:hAnsiTheme="majorHAnsi"/>
          <w:spacing w:val="2"/>
          <w:sz w:val="22"/>
          <w:szCs w:val="22"/>
        </w:rPr>
        <w:t>u</w:t>
      </w:r>
      <w:r w:rsidRPr="0004171D">
        <w:rPr>
          <w:rFonts w:asciiTheme="majorHAnsi" w:hAnsiTheme="majorHAnsi"/>
          <w:sz w:val="22"/>
          <w:szCs w:val="22"/>
        </w:rPr>
        <w:t>m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er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</w:t>
      </w:r>
      <w:r w:rsidRPr="0004171D">
        <w:rPr>
          <w:rFonts w:asciiTheme="majorHAnsi" w:hAnsiTheme="majorHAnsi"/>
          <w:spacing w:val="2"/>
          <w:sz w:val="22"/>
          <w:szCs w:val="22"/>
        </w:rPr>
        <w:t>a</w:t>
      </w:r>
      <w:r w:rsidRPr="0004171D">
        <w:rPr>
          <w:rFonts w:asciiTheme="majorHAnsi" w:hAnsiTheme="majorHAnsi"/>
          <w:spacing w:val="-3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p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Counselor,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YMCA,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1"/>
          <w:sz w:val="22"/>
          <w:szCs w:val="22"/>
        </w:rPr>
        <w:t>W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pacing w:val="-1"/>
          <w:sz w:val="22"/>
          <w:szCs w:val="22"/>
        </w:rPr>
        <w:t>y</w:t>
      </w:r>
      <w:r w:rsidRPr="0004171D">
        <w:rPr>
          <w:rFonts w:asciiTheme="majorHAnsi" w:hAnsiTheme="majorHAnsi"/>
          <w:spacing w:val="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e,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New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Jersey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(S</w:t>
      </w:r>
      <w:r w:rsidRPr="0004171D">
        <w:rPr>
          <w:rFonts w:asciiTheme="majorHAnsi" w:hAnsiTheme="majorHAnsi"/>
          <w:spacing w:val="2"/>
          <w:sz w:val="22"/>
          <w:szCs w:val="22"/>
        </w:rPr>
        <w:t>u</w:t>
      </w:r>
      <w:r w:rsidRPr="0004171D">
        <w:rPr>
          <w:rFonts w:asciiTheme="majorHAnsi" w:hAnsiTheme="majorHAnsi"/>
          <w:sz w:val="22"/>
          <w:szCs w:val="22"/>
        </w:rPr>
        <w:t>m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rs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2002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20</w:t>
      </w:r>
      <w:r w:rsidRPr="0004171D">
        <w:rPr>
          <w:rFonts w:asciiTheme="majorHAnsi" w:hAnsiTheme="majorHAnsi"/>
          <w:spacing w:val="-1"/>
          <w:sz w:val="22"/>
          <w:szCs w:val="22"/>
        </w:rPr>
        <w:t>0</w:t>
      </w:r>
      <w:r w:rsidRPr="0004171D">
        <w:rPr>
          <w:rFonts w:asciiTheme="majorHAnsi" w:hAnsiTheme="majorHAnsi"/>
          <w:sz w:val="22"/>
          <w:szCs w:val="22"/>
        </w:rPr>
        <w:t>3)</w:t>
      </w:r>
    </w:p>
    <w:p w14:paraId="3F5CA7C5" w14:textId="77777777" w:rsidR="00A86358" w:rsidRPr="0004171D" w:rsidRDefault="00A86358">
      <w:pPr>
        <w:spacing w:before="10" w:line="100" w:lineRule="exact"/>
        <w:rPr>
          <w:rFonts w:asciiTheme="majorHAnsi" w:hAnsiTheme="majorHAnsi"/>
          <w:sz w:val="22"/>
          <w:szCs w:val="22"/>
        </w:rPr>
      </w:pPr>
    </w:p>
    <w:p w14:paraId="609D0B27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▪ Reading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Volunt</w:t>
      </w:r>
      <w:r w:rsidRPr="0004171D">
        <w:rPr>
          <w:rFonts w:asciiTheme="majorHAnsi" w:hAnsiTheme="majorHAnsi"/>
          <w:spacing w:val="-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er,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Latin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2"/>
          <w:sz w:val="22"/>
          <w:szCs w:val="22"/>
        </w:rPr>
        <w:t>A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erican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</w:t>
      </w:r>
      <w:r w:rsidRPr="0004171D">
        <w:rPr>
          <w:rFonts w:asciiTheme="majorHAnsi" w:hAnsiTheme="majorHAnsi"/>
          <w:spacing w:val="2"/>
          <w:sz w:val="22"/>
          <w:szCs w:val="22"/>
        </w:rPr>
        <w:t>o</w:t>
      </w:r>
      <w:r w:rsidRPr="0004171D">
        <w:rPr>
          <w:rFonts w:asciiTheme="majorHAnsi" w:hAnsiTheme="majorHAnsi"/>
          <w:spacing w:val="-1"/>
          <w:sz w:val="22"/>
          <w:szCs w:val="22"/>
        </w:rPr>
        <w:t>m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u</w:t>
      </w:r>
      <w:r w:rsidRPr="0004171D">
        <w:rPr>
          <w:rFonts w:asciiTheme="majorHAnsi" w:hAnsiTheme="majorHAnsi"/>
          <w:spacing w:val="-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ity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Center,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-1"/>
          <w:sz w:val="22"/>
          <w:szCs w:val="22"/>
        </w:rPr>
        <w:t>W</w:t>
      </w:r>
      <w:r w:rsidRPr="0004171D">
        <w:rPr>
          <w:rFonts w:asciiTheme="majorHAnsi" w:hAnsiTheme="majorHAnsi"/>
          <w:sz w:val="22"/>
          <w:szCs w:val="22"/>
        </w:rPr>
        <w:t>i</w:t>
      </w:r>
      <w:r w:rsidRPr="0004171D">
        <w:rPr>
          <w:rFonts w:asciiTheme="majorHAnsi" w:hAnsiTheme="majorHAnsi"/>
          <w:spacing w:val="3"/>
          <w:sz w:val="22"/>
          <w:szCs w:val="22"/>
        </w:rPr>
        <w:t>l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ington,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Delaware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(2002-2005)</w:t>
      </w:r>
    </w:p>
    <w:p w14:paraId="03C1C82A" w14:textId="77777777" w:rsidR="00A86358" w:rsidRPr="0004171D" w:rsidRDefault="00A86358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3C28A370" w14:textId="77777777" w:rsidR="00A86358" w:rsidRPr="0004171D" w:rsidRDefault="00A8635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12D1A8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b/>
          <w:sz w:val="22"/>
          <w:szCs w:val="22"/>
        </w:rPr>
        <w:t>PROFESS</w:t>
      </w:r>
      <w:r w:rsidRPr="0004171D">
        <w:rPr>
          <w:rFonts w:asciiTheme="majorHAnsi" w:hAnsiTheme="majorHAnsi"/>
          <w:b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b/>
          <w:spacing w:val="-1"/>
          <w:sz w:val="22"/>
          <w:szCs w:val="22"/>
        </w:rPr>
        <w:t>O</w:t>
      </w:r>
      <w:r w:rsidRPr="0004171D">
        <w:rPr>
          <w:rFonts w:asciiTheme="majorHAnsi" w:hAnsiTheme="majorHAnsi"/>
          <w:b/>
          <w:sz w:val="22"/>
          <w:szCs w:val="22"/>
        </w:rPr>
        <w:t>NAL</w:t>
      </w:r>
      <w:r w:rsidRPr="0004171D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04171D">
        <w:rPr>
          <w:rFonts w:asciiTheme="majorHAnsi" w:hAnsiTheme="majorHAnsi"/>
          <w:b/>
          <w:sz w:val="22"/>
          <w:szCs w:val="22"/>
        </w:rPr>
        <w:t>DEVELOPM</w:t>
      </w:r>
      <w:r w:rsidRPr="0004171D">
        <w:rPr>
          <w:rFonts w:asciiTheme="majorHAnsi" w:hAnsiTheme="majorHAnsi"/>
          <w:b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b/>
          <w:sz w:val="22"/>
          <w:szCs w:val="22"/>
        </w:rPr>
        <w:t>NT</w:t>
      </w:r>
    </w:p>
    <w:p w14:paraId="33020F4C" w14:textId="77777777" w:rsidR="00A86358" w:rsidRPr="0004171D" w:rsidRDefault="00A86358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7111946C" w14:textId="77777777" w:rsidR="00A86358" w:rsidRPr="0004171D" w:rsidRDefault="0004171D">
      <w:pPr>
        <w:ind w:left="116" w:right="307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Se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inars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pre-</w:t>
      </w:r>
      <w:r w:rsidRPr="0004171D">
        <w:rPr>
          <w:rFonts w:asciiTheme="majorHAnsi" w:hAnsiTheme="majorHAnsi"/>
          <w:spacing w:val="1"/>
          <w:sz w:val="22"/>
          <w:szCs w:val="22"/>
        </w:rPr>
        <w:t>s</w:t>
      </w:r>
      <w:r w:rsidRPr="0004171D">
        <w:rPr>
          <w:rFonts w:asciiTheme="majorHAnsi" w:hAnsiTheme="majorHAnsi"/>
          <w:sz w:val="22"/>
          <w:szCs w:val="22"/>
        </w:rPr>
        <w:t>er</w:t>
      </w:r>
      <w:r w:rsidRPr="0004171D">
        <w:rPr>
          <w:rFonts w:asciiTheme="majorHAnsi" w:hAnsiTheme="majorHAnsi"/>
          <w:spacing w:val="1"/>
          <w:sz w:val="22"/>
          <w:szCs w:val="22"/>
        </w:rPr>
        <w:t>v</w:t>
      </w:r>
      <w:r w:rsidRPr="0004171D">
        <w:rPr>
          <w:rFonts w:asciiTheme="majorHAnsi" w:hAnsiTheme="majorHAnsi"/>
          <w:sz w:val="22"/>
          <w:szCs w:val="22"/>
        </w:rPr>
        <w:t>ice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wor</w:t>
      </w:r>
      <w:r w:rsidRPr="0004171D">
        <w:rPr>
          <w:rFonts w:asciiTheme="majorHAnsi" w:hAnsiTheme="majorHAnsi"/>
          <w:spacing w:val="1"/>
          <w:sz w:val="22"/>
          <w:szCs w:val="22"/>
        </w:rPr>
        <w:t>k</w:t>
      </w:r>
      <w:r w:rsidRPr="0004171D">
        <w:rPr>
          <w:rFonts w:asciiTheme="majorHAnsi" w:hAnsiTheme="majorHAnsi"/>
          <w:sz w:val="22"/>
          <w:szCs w:val="22"/>
        </w:rPr>
        <w:t>shops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attended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2006-</w:t>
      </w:r>
      <w:r w:rsidRPr="0004171D">
        <w:rPr>
          <w:rFonts w:asciiTheme="majorHAnsi" w:hAnsiTheme="majorHAnsi"/>
          <w:spacing w:val="-1"/>
          <w:sz w:val="22"/>
          <w:szCs w:val="22"/>
        </w:rPr>
        <w:t>2</w:t>
      </w:r>
      <w:r w:rsidRPr="0004171D">
        <w:rPr>
          <w:rFonts w:asciiTheme="majorHAnsi" w:hAnsiTheme="majorHAnsi"/>
          <w:sz w:val="22"/>
          <w:szCs w:val="22"/>
        </w:rPr>
        <w:t>007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include: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</w:t>
      </w:r>
      <w:r w:rsidRPr="0004171D">
        <w:rPr>
          <w:rFonts w:asciiTheme="majorHAnsi" w:hAnsiTheme="majorHAnsi"/>
          <w:spacing w:val="-1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o</w:t>
      </w:r>
      <w:r w:rsidRPr="0004171D">
        <w:rPr>
          <w:rFonts w:asciiTheme="majorHAnsi" w:hAnsiTheme="majorHAnsi"/>
          <w:spacing w:val="-1"/>
          <w:sz w:val="22"/>
          <w:szCs w:val="22"/>
        </w:rPr>
        <w:t>p</w:t>
      </w:r>
      <w:r w:rsidRPr="0004171D">
        <w:rPr>
          <w:rFonts w:asciiTheme="majorHAnsi" w:hAnsiTheme="majorHAnsi"/>
          <w:sz w:val="22"/>
          <w:szCs w:val="22"/>
        </w:rPr>
        <w:t>erative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Learning;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Discipline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Classro</w:t>
      </w:r>
      <w:r w:rsidRPr="0004171D">
        <w:rPr>
          <w:rFonts w:asciiTheme="majorHAnsi" w:hAnsiTheme="majorHAnsi"/>
          <w:spacing w:val="2"/>
          <w:sz w:val="22"/>
          <w:szCs w:val="22"/>
        </w:rPr>
        <w:t>o</w:t>
      </w:r>
      <w:r w:rsidRPr="0004171D">
        <w:rPr>
          <w:rFonts w:asciiTheme="majorHAnsi" w:hAnsiTheme="majorHAnsi"/>
          <w:sz w:val="22"/>
          <w:szCs w:val="22"/>
        </w:rPr>
        <w:t>m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Manag</w:t>
      </w:r>
      <w:r w:rsidRPr="0004171D">
        <w:rPr>
          <w:rFonts w:asciiTheme="majorHAnsi" w:hAnsiTheme="majorHAnsi"/>
          <w:spacing w:val="2"/>
          <w:sz w:val="22"/>
          <w:szCs w:val="22"/>
        </w:rPr>
        <w:t>e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z w:val="22"/>
          <w:szCs w:val="22"/>
        </w:rPr>
        <w:t>nt;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Non-Violent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Crisis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Intervention; ADD/A</w:t>
      </w:r>
      <w:r w:rsidRPr="0004171D">
        <w:rPr>
          <w:rFonts w:asciiTheme="majorHAnsi" w:hAnsiTheme="majorHAnsi"/>
          <w:spacing w:val="1"/>
          <w:sz w:val="22"/>
          <w:szCs w:val="22"/>
        </w:rPr>
        <w:t>D</w:t>
      </w:r>
      <w:r w:rsidRPr="0004171D">
        <w:rPr>
          <w:rFonts w:asciiTheme="majorHAnsi" w:hAnsiTheme="majorHAnsi"/>
          <w:sz w:val="22"/>
          <w:szCs w:val="22"/>
        </w:rPr>
        <w:t>HD;</w:t>
      </w:r>
      <w:r w:rsidRPr="0004171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Wr</w:t>
      </w:r>
      <w:r w:rsidRPr="0004171D">
        <w:rPr>
          <w:rFonts w:asciiTheme="majorHAnsi" w:hAnsiTheme="majorHAnsi"/>
          <w:spacing w:val="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ting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an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Individual</w:t>
      </w:r>
      <w:r w:rsidRPr="0004171D">
        <w:rPr>
          <w:rFonts w:asciiTheme="majorHAnsi" w:hAnsiTheme="majorHAnsi"/>
          <w:spacing w:val="-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zed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Education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Pl</w:t>
      </w:r>
      <w:r w:rsidRPr="0004171D">
        <w:rPr>
          <w:rFonts w:asciiTheme="majorHAnsi" w:hAnsiTheme="majorHAnsi"/>
          <w:spacing w:val="1"/>
          <w:sz w:val="22"/>
          <w:szCs w:val="22"/>
        </w:rPr>
        <w:t>an</w:t>
      </w:r>
      <w:r w:rsidRPr="0004171D">
        <w:rPr>
          <w:rFonts w:asciiTheme="majorHAnsi" w:hAnsiTheme="majorHAnsi"/>
          <w:sz w:val="22"/>
          <w:szCs w:val="22"/>
        </w:rPr>
        <w:t>;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Flexible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G</w:t>
      </w:r>
      <w:r w:rsidRPr="0004171D">
        <w:rPr>
          <w:rFonts w:asciiTheme="majorHAnsi" w:hAnsiTheme="majorHAnsi"/>
          <w:spacing w:val="-1"/>
          <w:sz w:val="22"/>
          <w:szCs w:val="22"/>
        </w:rPr>
        <w:t>r</w:t>
      </w:r>
      <w:r w:rsidRPr="0004171D">
        <w:rPr>
          <w:rFonts w:asciiTheme="majorHAnsi" w:hAnsiTheme="majorHAnsi"/>
          <w:sz w:val="22"/>
          <w:szCs w:val="22"/>
        </w:rPr>
        <w:t>ouping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Math;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Collaborative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Te</w:t>
      </w:r>
      <w:r w:rsidRPr="0004171D">
        <w:rPr>
          <w:rFonts w:asciiTheme="majorHAnsi" w:hAnsiTheme="majorHAnsi"/>
          <w:spacing w:val="2"/>
          <w:sz w:val="22"/>
          <w:szCs w:val="22"/>
        </w:rPr>
        <w:t>a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ing;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z w:val="22"/>
          <w:szCs w:val="22"/>
        </w:rPr>
        <w:t>nd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Narrowing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the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Achiev</w:t>
      </w:r>
      <w:r w:rsidRPr="0004171D">
        <w:rPr>
          <w:rFonts w:asciiTheme="majorHAnsi" w:hAnsiTheme="majorHAnsi"/>
          <w:spacing w:val="1"/>
          <w:sz w:val="22"/>
          <w:szCs w:val="22"/>
        </w:rPr>
        <w:t>e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ent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G</w:t>
      </w:r>
      <w:r w:rsidRPr="0004171D">
        <w:rPr>
          <w:rFonts w:asciiTheme="majorHAnsi" w:hAnsiTheme="majorHAnsi"/>
          <w:sz w:val="22"/>
          <w:szCs w:val="22"/>
        </w:rPr>
        <w:t>ap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of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1"/>
          <w:sz w:val="22"/>
          <w:szCs w:val="22"/>
        </w:rPr>
        <w:t>f</w:t>
      </w:r>
      <w:r w:rsidRPr="0004171D">
        <w:rPr>
          <w:rFonts w:asciiTheme="majorHAnsi" w:hAnsiTheme="majorHAnsi"/>
          <w:sz w:val="22"/>
          <w:szCs w:val="22"/>
        </w:rPr>
        <w:t>rican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er</w:t>
      </w:r>
      <w:r w:rsidRPr="0004171D">
        <w:rPr>
          <w:rFonts w:asciiTheme="majorHAnsi" w:hAnsiTheme="majorHAnsi"/>
          <w:spacing w:val="1"/>
          <w:sz w:val="22"/>
          <w:szCs w:val="22"/>
        </w:rPr>
        <w:t>ic</w:t>
      </w:r>
      <w:r w:rsidRPr="0004171D">
        <w:rPr>
          <w:rFonts w:asciiTheme="majorHAnsi" w:hAnsiTheme="majorHAnsi"/>
          <w:sz w:val="22"/>
          <w:szCs w:val="22"/>
        </w:rPr>
        <w:t>an Students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in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Readi</w:t>
      </w:r>
      <w:r w:rsidRPr="0004171D">
        <w:rPr>
          <w:rFonts w:asciiTheme="majorHAnsi" w:hAnsiTheme="majorHAnsi"/>
          <w:spacing w:val="-1"/>
          <w:sz w:val="22"/>
          <w:szCs w:val="22"/>
        </w:rPr>
        <w:t>n</w:t>
      </w:r>
      <w:r w:rsidRPr="0004171D">
        <w:rPr>
          <w:rFonts w:asciiTheme="majorHAnsi" w:hAnsiTheme="majorHAnsi"/>
          <w:sz w:val="22"/>
          <w:szCs w:val="22"/>
        </w:rPr>
        <w:t>g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–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A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Recipe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for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Success.</w:t>
      </w:r>
    </w:p>
    <w:p w14:paraId="4A77EDD1" w14:textId="77777777" w:rsidR="00A86358" w:rsidRPr="0004171D" w:rsidRDefault="00A86358">
      <w:pPr>
        <w:spacing w:before="5" w:line="120" w:lineRule="exact"/>
        <w:rPr>
          <w:rFonts w:asciiTheme="majorHAnsi" w:hAnsiTheme="majorHAnsi"/>
          <w:sz w:val="22"/>
          <w:szCs w:val="22"/>
        </w:rPr>
      </w:pPr>
    </w:p>
    <w:p w14:paraId="75EB4B0E" w14:textId="77777777" w:rsidR="00A86358" w:rsidRPr="0004171D" w:rsidRDefault="00A8635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EAB5A03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b/>
          <w:sz w:val="22"/>
          <w:szCs w:val="22"/>
        </w:rPr>
        <w:t>HONORS</w:t>
      </w:r>
      <w:r w:rsidRPr="0004171D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b/>
          <w:spacing w:val="1"/>
          <w:sz w:val="22"/>
          <w:szCs w:val="22"/>
        </w:rPr>
        <w:t>A</w:t>
      </w:r>
      <w:r w:rsidRPr="0004171D">
        <w:rPr>
          <w:rFonts w:asciiTheme="majorHAnsi" w:hAnsiTheme="majorHAnsi"/>
          <w:b/>
          <w:sz w:val="22"/>
          <w:szCs w:val="22"/>
        </w:rPr>
        <w:t>ND</w:t>
      </w:r>
      <w:r w:rsidRPr="0004171D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b/>
          <w:sz w:val="22"/>
          <w:szCs w:val="22"/>
        </w:rPr>
        <w:t>ACTIVITIES</w:t>
      </w:r>
    </w:p>
    <w:p w14:paraId="6EA8FDBA" w14:textId="77777777" w:rsidR="00A86358" w:rsidRPr="0004171D" w:rsidRDefault="00A86358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641AC433" w14:textId="77777777" w:rsidR="00A86358" w:rsidRPr="0004171D" w:rsidRDefault="0004171D">
      <w:pPr>
        <w:ind w:left="116"/>
        <w:rPr>
          <w:rFonts w:asciiTheme="majorHAnsi" w:hAnsiTheme="majorHAnsi"/>
          <w:sz w:val="22"/>
          <w:szCs w:val="22"/>
        </w:rPr>
      </w:pPr>
      <w:r w:rsidRPr="0004171D">
        <w:rPr>
          <w:rFonts w:asciiTheme="majorHAnsi" w:hAnsiTheme="majorHAnsi"/>
          <w:sz w:val="22"/>
          <w:szCs w:val="22"/>
        </w:rPr>
        <w:t>Kappa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Delta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Pi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E</w:t>
      </w:r>
      <w:r w:rsidRPr="0004171D">
        <w:rPr>
          <w:rFonts w:asciiTheme="majorHAnsi" w:hAnsiTheme="majorHAnsi"/>
          <w:spacing w:val="2"/>
          <w:sz w:val="22"/>
          <w:szCs w:val="22"/>
        </w:rPr>
        <w:t>d</w:t>
      </w:r>
      <w:r w:rsidRPr="0004171D">
        <w:rPr>
          <w:rFonts w:asciiTheme="majorHAnsi" w:hAnsiTheme="majorHAnsi"/>
          <w:sz w:val="22"/>
          <w:szCs w:val="22"/>
        </w:rPr>
        <w:t>ucation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Honor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Society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(Recor</w:t>
      </w:r>
      <w:r w:rsidRPr="0004171D">
        <w:rPr>
          <w:rFonts w:asciiTheme="majorHAnsi" w:hAnsiTheme="majorHAnsi"/>
          <w:spacing w:val="1"/>
          <w:sz w:val="22"/>
          <w:szCs w:val="22"/>
        </w:rPr>
        <w:t>d</w:t>
      </w:r>
      <w:r w:rsidRPr="0004171D">
        <w:rPr>
          <w:rFonts w:asciiTheme="majorHAnsi" w:hAnsiTheme="majorHAnsi"/>
          <w:sz w:val="22"/>
          <w:szCs w:val="22"/>
        </w:rPr>
        <w:t>ing</w:t>
      </w:r>
      <w:r w:rsidRPr="0004171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Secretary</w:t>
      </w:r>
      <w:r w:rsidRPr="0004171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2005-06);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Dean’s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List;</w:t>
      </w:r>
      <w:r w:rsidRPr="000417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UD</w:t>
      </w:r>
      <w:r w:rsidRPr="000417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March</w:t>
      </w:r>
      <w:r w:rsidRPr="0004171D">
        <w:rPr>
          <w:rFonts w:asciiTheme="majorHAnsi" w:hAnsiTheme="majorHAnsi"/>
          <w:spacing w:val="-1"/>
          <w:sz w:val="22"/>
          <w:szCs w:val="22"/>
        </w:rPr>
        <w:t>i</w:t>
      </w:r>
      <w:r w:rsidRPr="0004171D">
        <w:rPr>
          <w:rFonts w:asciiTheme="majorHAnsi" w:hAnsiTheme="majorHAnsi"/>
          <w:sz w:val="22"/>
          <w:szCs w:val="22"/>
        </w:rPr>
        <w:t>ng</w:t>
      </w:r>
      <w:r w:rsidRPr="0004171D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Band;</w:t>
      </w:r>
      <w:r w:rsidRPr="0004171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Habitat</w:t>
      </w:r>
      <w:r w:rsidRPr="0004171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for</w:t>
      </w:r>
      <w:r w:rsidRPr="0004171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171D">
        <w:rPr>
          <w:rFonts w:asciiTheme="majorHAnsi" w:hAnsiTheme="majorHAnsi"/>
          <w:sz w:val="22"/>
          <w:szCs w:val="22"/>
        </w:rPr>
        <w:t>H</w:t>
      </w:r>
      <w:r w:rsidRPr="0004171D">
        <w:rPr>
          <w:rFonts w:asciiTheme="majorHAnsi" w:hAnsiTheme="majorHAnsi"/>
          <w:spacing w:val="2"/>
          <w:sz w:val="22"/>
          <w:szCs w:val="22"/>
        </w:rPr>
        <w:t>u</w:t>
      </w:r>
      <w:r w:rsidRPr="0004171D">
        <w:rPr>
          <w:rFonts w:asciiTheme="majorHAnsi" w:hAnsiTheme="majorHAnsi"/>
          <w:spacing w:val="-2"/>
          <w:sz w:val="22"/>
          <w:szCs w:val="22"/>
        </w:rPr>
        <w:t>m</w:t>
      </w:r>
      <w:r w:rsidRPr="0004171D">
        <w:rPr>
          <w:rFonts w:asciiTheme="majorHAnsi" w:hAnsiTheme="majorHAnsi"/>
          <w:sz w:val="22"/>
          <w:szCs w:val="22"/>
        </w:rPr>
        <w:t>anity</w:t>
      </w:r>
    </w:p>
    <w:sectPr w:rsidR="00A86358" w:rsidRPr="0004171D">
      <w:pgSz w:w="12240" w:h="15840"/>
      <w:pgMar w:top="1100" w:right="5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5079D"/>
    <w:multiLevelType w:val="multilevel"/>
    <w:tmpl w:val="706A2F8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358"/>
    <w:rsid w:val="0004171D"/>
    <w:rsid w:val="00A8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B9DCD8A"/>
  <w15:docId w15:val="{EA2A57A7-6F72-46C9-85E9-46346420D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vetext.com/college/index.html" TargetMode="External"/><Relationship Id="rId5" Type="http://schemas.openxmlformats.org/officeDocument/2006/relationships/hyperlink" Target="mailto:jessi25@ao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1342</Words>
  <Characters>7653</Characters>
  <Application>Microsoft Office Word</Application>
  <DocSecurity>0</DocSecurity>
  <Lines>63</Lines>
  <Paragraphs>17</Paragraphs>
  <ScaleCrop>false</ScaleCrop>
  <Company/>
  <LinksUpToDate>false</LinksUpToDate>
  <CharactersWithSpaces>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2021-03-23T13:45:00Z</dcterms:created>
  <dcterms:modified xsi:type="dcterms:W3CDTF">2021-03-23T13:57:00Z</dcterms:modified>
</cp:coreProperties>
</file>